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66DD3EB9" w14:textId="77777777" w:rsidR="00FF6836" w:rsidRPr="000B5CB1" w:rsidRDefault="00FF6836" w:rsidP="00AF7943">
      <w:pPr>
        <w:pStyle w:val="Naslov"/>
        <w:spacing w:line="312" w:lineRule="auto"/>
        <w:jc w:val="left"/>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187AA994" w:rsidR="00A74734" w:rsidRPr="000B5CB1" w:rsidRDefault="00AF7943" w:rsidP="00AF7943">
      <w:pPr>
        <w:pStyle w:val="Brezrazmikov"/>
        <w:spacing w:line="312" w:lineRule="auto"/>
        <w:rPr>
          <w:b/>
          <w:sz w:val="22"/>
          <w:szCs w:val="22"/>
        </w:rPr>
      </w:pPr>
      <w:r>
        <w:rPr>
          <w:b/>
          <w:sz w:val="22"/>
          <w:szCs w:val="22"/>
        </w:rPr>
        <w:t xml:space="preserve">                  </w:t>
      </w:r>
      <w:r w:rsidR="006D45C3">
        <w:rPr>
          <w:b/>
          <w:sz w:val="22"/>
          <w:szCs w:val="22"/>
        </w:rPr>
        <w:t>»DOBAVA</w:t>
      </w:r>
      <w:r>
        <w:rPr>
          <w:b/>
          <w:sz w:val="22"/>
          <w:szCs w:val="22"/>
        </w:rPr>
        <w:t xml:space="preserve"> MATERIALA ZA INTERVENTNO RADIOLOGIJO ZA 4 LETA</w:t>
      </w:r>
      <w:r w:rsidR="006D45C3">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7211531D"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F53687">
        <w:rPr>
          <w:rStyle w:val="Krepko"/>
          <w:bCs/>
          <w:sz w:val="22"/>
          <w:szCs w:val="22"/>
        </w:rPr>
        <w:t>julij</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91416AB" w14:textId="77777777" w:rsidR="00F53687" w:rsidRPr="000B5CB1" w:rsidRDefault="00F53687"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86AEA98"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5059CA">
        <w:rPr>
          <w:b/>
          <w:bCs/>
          <w:u w:val="single"/>
        </w:rPr>
        <w:t>44</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04405045" w14:textId="36293B96" w:rsidR="00F837CC" w:rsidRPr="000B5CB1" w:rsidRDefault="00F837CC" w:rsidP="00504AEB">
      <w:pPr>
        <w:pStyle w:val="BodyText22"/>
        <w:spacing w:line="312" w:lineRule="auto"/>
        <w:ind w:left="0"/>
        <w:rPr>
          <w:b/>
          <w:bCs/>
          <w:szCs w:val="22"/>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504AEB">
        <w:rPr>
          <w:rFonts w:ascii="Times New Roman" w:hAnsi="Times New Roman"/>
          <w:szCs w:val="22"/>
          <w:lang w:val="sl-SI"/>
        </w:rPr>
        <w:t>4 let.</w:t>
      </w:r>
      <w:r w:rsidR="001E3AB8">
        <w:rPr>
          <w:rFonts w:ascii="Times New Roman" w:hAnsi="Times New Roman"/>
          <w:szCs w:val="22"/>
          <w:lang w:val="sl-SI"/>
        </w:rPr>
        <w:t xml:space="preserve"> </w:t>
      </w:r>
      <w:bookmarkEnd w:id="0"/>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09ABA3D" w:rsidR="000D4BAF" w:rsidRPr="006D45C3" w:rsidRDefault="00F41F91" w:rsidP="00764A92">
      <w:pPr>
        <w:pStyle w:val="Brezrazmikov"/>
        <w:spacing w:line="312" w:lineRule="auto"/>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w:t>
      </w:r>
      <w:r w:rsidRPr="006D45C3">
        <w:rPr>
          <w:b/>
          <w:bCs/>
          <w:sz w:val="22"/>
          <w:szCs w:val="22"/>
        </w:rPr>
        <w:t>je</w:t>
      </w:r>
      <w:r w:rsidR="00F53687">
        <w:rPr>
          <w:b/>
          <w:bCs/>
          <w:sz w:val="22"/>
          <w:szCs w:val="22"/>
        </w:rPr>
        <w:t xml:space="preserve"> </w:t>
      </w:r>
      <w:r w:rsidR="00AF7943">
        <w:rPr>
          <w:b/>
          <w:bCs/>
          <w:sz w:val="22"/>
          <w:szCs w:val="22"/>
        </w:rPr>
        <w:t>»DOBAVA MATERIALA ZA INTERVENTNO RADIOLOGIJO ZA 4 LETA</w:t>
      </w:r>
      <w:r w:rsidR="009738F4" w:rsidRPr="006D45C3">
        <w:rPr>
          <w:b/>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4C93E8F" w:rsidR="00A317AF" w:rsidRDefault="0063465A" w:rsidP="000D4BAF">
      <w:pPr>
        <w:spacing w:line="312" w:lineRule="auto"/>
        <w:jc w:val="both"/>
        <w:rPr>
          <w:bCs/>
          <w:sz w:val="22"/>
          <w:szCs w:val="22"/>
        </w:rPr>
      </w:pPr>
      <w:r w:rsidRPr="000B5CB1">
        <w:rPr>
          <w:bCs/>
          <w:sz w:val="22"/>
          <w:szCs w:val="22"/>
        </w:rPr>
        <w:t xml:space="preserve">Predmet naročila je razdeljen na </w:t>
      </w:r>
      <w:r w:rsidR="005059CA">
        <w:rPr>
          <w:bCs/>
          <w:sz w:val="22"/>
          <w:szCs w:val="22"/>
        </w:rPr>
        <w:t>147</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03532CD0"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5059CA">
        <w:rPr>
          <w:sz w:val="22"/>
          <w:szCs w:val="22"/>
        </w:rPr>
        <w:t>4</w:t>
      </w:r>
      <w:r w:rsidR="006D45C3">
        <w:rPr>
          <w:sz w:val="22"/>
          <w:szCs w:val="22"/>
        </w:rPr>
        <w:t xml:space="preserve"> </w:t>
      </w:r>
      <w:r w:rsidR="005059CA">
        <w:rPr>
          <w:sz w:val="22"/>
          <w:szCs w:val="22"/>
        </w:rPr>
        <w:t>let</w:t>
      </w:r>
      <w:r w:rsidR="007F2820">
        <w:rPr>
          <w:sz w:val="22"/>
          <w:szCs w:val="22"/>
        </w:rPr>
        <w:t>.</w:t>
      </w:r>
    </w:p>
    <w:p w14:paraId="293F5BC2" w14:textId="77777777" w:rsidR="00EE5F41" w:rsidRDefault="00EE5F41" w:rsidP="000D4BAF">
      <w:pPr>
        <w:spacing w:line="312" w:lineRule="auto"/>
        <w:jc w:val="both"/>
        <w:rPr>
          <w:sz w:val="22"/>
          <w:szCs w:val="22"/>
        </w:rPr>
      </w:pPr>
    </w:p>
    <w:p w14:paraId="7F0E3A78" w14:textId="77777777" w:rsidR="00B06251" w:rsidRPr="000B5CB1" w:rsidRDefault="00B06251" w:rsidP="00B06251">
      <w:pPr>
        <w:spacing w:line="312" w:lineRule="auto"/>
        <w:jc w:val="both"/>
        <w:rPr>
          <w:sz w:val="22"/>
          <w:szCs w:val="22"/>
        </w:rPr>
      </w:pPr>
      <w:r w:rsidRPr="000B5CB1">
        <w:rPr>
          <w:sz w:val="22"/>
          <w:szCs w:val="22"/>
        </w:rPr>
        <w:t xml:space="preserve">Nakup količin bo </w:t>
      </w:r>
      <w:r>
        <w:rPr>
          <w:sz w:val="22"/>
          <w:szCs w:val="22"/>
        </w:rPr>
        <w:t xml:space="preserve">naročnik do naslednjega odpiranja konkurence </w:t>
      </w:r>
      <w:r w:rsidRPr="000B5CB1">
        <w:rPr>
          <w:sz w:val="22"/>
          <w:szCs w:val="22"/>
        </w:rPr>
        <w:t xml:space="preserve"> dobavljal od ponudnika, ki bo po tem pozivu oddal najnižjo ponudbeno ceno. </w:t>
      </w:r>
      <w:r w:rsidRPr="000B5CB1">
        <w:rPr>
          <w:bCs/>
          <w:sz w:val="22"/>
          <w:szCs w:val="22"/>
        </w:rPr>
        <w:t xml:space="preserve">Naročnik bo odpiral konkurenco glede na potrebe naročnika predvidoma na </w:t>
      </w:r>
      <w:r>
        <w:rPr>
          <w:bCs/>
          <w:sz w:val="22"/>
          <w:szCs w:val="22"/>
        </w:rPr>
        <w:t>2 leti.</w:t>
      </w:r>
      <w:r w:rsidRPr="000B5CB1">
        <w:rPr>
          <w:bCs/>
          <w:sz w:val="22"/>
          <w:szCs w:val="22"/>
        </w:rPr>
        <w:t xml:space="preserve"> </w:t>
      </w:r>
      <w:r w:rsidRPr="000B5CB1">
        <w:rPr>
          <w:sz w:val="22"/>
          <w:szCs w:val="22"/>
        </w:rPr>
        <w:t xml:space="preserve">Ponudbene cene so fiksne in zavezujoče ves čas </w:t>
      </w:r>
      <w:r>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5FE60614" w14:textId="77777777" w:rsidR="00B06251" w:rsidRPr="000B5CB1" w:rsidRDefault="00B06251" w:rsidP="00B06251">
      <w:pPr>
        <w:spacing w:line="312" w:lineRule="auto"/>
        <w:jc w:val="both"/>
        <w:rPr>
          <w:sz w:val="22"/>
          <w:szCs w:val="22"/>
        </w:rPr>
      </w:pPr>
    </w:p>
    <w:p w14:paraId="16840A1B" w14:textId="77777777" w:rsidR="00B06251" w:rsidRDefault="00B06251" w:rsidP="00B06251">
      <w:pPr>
        <w:spacing w:line="312" w:lineRule="auto"/>
        <w:jc w:val="both"/>
        <w:rPr>
          <w:sz w:val="22"/>
          <w:szCs w:val="22"/>
        </w:rPr>
      </w:pPr>
      <w:r w:rsidRPr="000B5CB1">
        <w:rPr>
          <w:sz w:val="22"/>
          <w:szCs w:val="22"/>
        </w:rPr>
        <w:t>Variantne ponudbe niso dopustne.</w:t>
      </w:r>
    </w:p>
    <w:p w14:paraId="2D1AFAA4" w14:textId="77777777" w:rsidR="00B06251" w:rsidRDefault="00B0625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4C41D441" w14:textId="77777777" w:rsidR="00F53687" w:rsidRPr="000B5CB1" w:rsidRDefault="00F53687" w:rsidP="00F53687">
      <w:pPr>
        <w:widowControl w:val="0"/>
        <w:overflowPunct w:val="0"/>
        <w:autoSpaceDE w:val="0"/>
        <w:autoSpaceDN w:val="0"/>
        <w:adjustRightInd w:val="0"/>
        <w:spacing w:line="312" w:lineRule="auto"/>
        <w:jc w:val="both"/>
        <w:rPr>
          <w:sz w:val="22"/>
          <w:szCs w:val="22"/>
        </w:rPr>
      </w:pP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7CA9D82B" w14:textId="5FADC262" w:rsidR="00593C51" w:rsidRDefault="00F41F91" w:rsidP="00F53687">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EB31968" w14:textId="77777777" w:rsidR="00593C51" w:rsidRPr="000B5CB1" w:rsidRDefault="00593C51"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77777777"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 xml:space="preserve">V kolikor bo za posamezni sklop oddanih več ponudb z isto ceno različnih ponudnikov,  bo naročnik izbral ponudnika, ki je v sistem </w:t>
      </w:r>
      <w:proofErr w:type="spellStart"/>
      <w:r w:rsidRPr="00E14C89">
        <w:rPr>
          <w:rFonts w:ascii="Times New Roman" w:hAnsi="Times New Roman"/>
          <w:sz w:val="24"/>
          <w:szCs w:val="24"/>
        </w:rPr>
        <w:t>eJN</w:t>
      </w:r>
      <w:proofErr w:type="spellEnd"/>
      <w:r w:rsidRPr="00E14C89">
        <w:rPr>
          <w:rFonts w:ascii="Times New Roman" w:hAnsi="Times New Roman"/>
          <w:sz w:val="24"/>
          <w:szCs w:val="24"/>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Default="001D72D6" w:rsidP="000D4BAF">
      <w:pPr>
        <w:widowControl w:val="0"/>
        <w:overflowPunct w:val="0"/>
        <w:autoSpaceDE w:val="0"/>
        <w:autoSpaceDN w:val="0"/>
        <w:adjustRightInd w:val="0"/>
        <w:spacing w:line="312" w:lineRule="auto"/>
        <w:jc w:val="both"/>
        <w:rPr>
          <w:sz w:val="22"/>
          <w:szCs w:val="22"/>
        </w:rPr>
      </w:pPr>
    </w:p>
    <w:p w14:paraId="2687F435" w14:textId="77777777" w:rsidR="00AF7943" w:rsidRDefault="00AF7943" w:rsidP="000D4BAF">
      <w:pPr>
        <w:widowControl w:val="0"/>
        <w:overflowPunct w:val="0"/>
        <w:autoSpaceDE w:val="0"/>
        <w:autoSpaceDN w:val="0"/>
        <w:adjustRightInd w:val="0"/>
        <w:spacing w:line="312" w:lineRule="auto"/>
        <w:jc w:val="both"/>
        <w:rPr>
          <w:sz w:val="22"/>
          <w:szCs w:val="22"/>
        </w:rPr>
      </w:pPr>
    </w:p>
    <w:p w14:paraId="1F44CE42" w14:textId="77777777" w:rsidR="00504AEB" w:rsidRDefault="00504AEB" w:rsidP="000D4BAF">
      <w:pPr>
        <w:widowControl w:val="0"/>
        <w:overflowPunct w:val="0"/>
        <w:autoSpaceDE w:val="0"/>
        <w:autoSpaceDN w:val="0"/>
        <w:adjustRightInd w:val="0"/>
        <w:spacing w:line="312" w:lineRule="auto"/>
        <w:jc w:val="both"/>
        <w:rPr>
          <w:sz w:val="22"/>
          <w:szCs w:val="22"/>
        </w:rPr>
      </w:pPr>
    </w:p>
    <w:p w14:paraId="590C5EF9" w14:textId="77777777" w:rsidR="00504AEB" w:rsidRDefault="00504AEB" w:rsidP="000D4BAF">
      <w:pPr>
        <w:widowControl w:val="0"/>
        <w:overflowPunct w:val="0"/>
        <w:autoSpaceDE w:val="0"/>
        <w:autoSpaceDN w:val="0"/>
        <w:adjustRightInd w:val="0"/>
        <w:spacing w:line="312" w:lineRule="auto"/>
        <w:jc w:val="both"/>
        <w:rPr>
          <w:sz w:val="22"/>
          <w:szCs w:val="22"/>
        </w:rPr>
      </w:pPr>
    </w:p>
    <w:p w14:paraId="2EBA95E8" w14:textId="77777777" w:rsidR="00AF7943" w:rsidRDefault="00AF7943" w:rsidP="000D4BAF">
      <w:pPr>
        <w:widowControl w:val="0"/>
        <w:overflowPunct w:val="0"/>
        <w:autoSpaceDE w:val="0"/>
        <w:autoSpaceDN w:val="0"/>
        <w:adjustRightInd w:val="0"/>
        <w:spacing w:line="312" w:lineRule="auto"/>
        <w:jc w:val="both"/>
        <w:rPr>
          <w:sz w:val="22"/>
          <w:szCs w:val="22"/>
        </w:rPr>
      </w:pPr>
    </w:p>
    <w:p w14:paraId="3E08381C" w14:textId="77777777" w:rsidR="00AF7943" w:rsidRPr="000B5CB1" w:rsidRDefault="00AF7943"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lastRenderedPageBreak/>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2B5FA0E" w14:textId="77E2830B" w:rsidR="00215AF5" w:rsidRDefault="00346A6F" w:rsidP="00593C51">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04EF82FB" w14:textId="77777777" w:rsidR="00AF7943" w:rsidRPr="00593C51" w:rsidRDefault="00AF7943" w:rsidP="00593C51">
      <w:pPr>
        <w:pStyle w:val="BodyText22"/>
        <w:spacing w:line="312" w:lineRule="auto"/>
        <w:ind w:left="0"/>
        <w:rPr>
          <w:rFonts w:ascii="Times New Roman" w:hAnsi="Times New Roman"/>
          <w:szCs w:val="22"/>
          <w:lang w:val="sl-SI"/>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lastRenderedPageBreak/>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0B5CB1">
        <w:rPr>
          <w:sz w:val="22"/>
          <w:szCs w:val="22"/>
        </w:rPr>
        <w:lastRenderedPageBreak/>
        <w:t>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593C51">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 xml:space="preserve">Naročnik bo iz sodelovanja v postopku javnega naročanja izključil gospodarski subjekt, če je ponudnik na dan, ko poteče rok za oddajo ponudbe izločen iz postopkov oddaje javnih </w:t>
      </w:r>
      <w:r w:rsidR="00303C21" w:rsidRPr="00303C21">
        <w:rPr>
          <w:sz w:val="22"/>
          <w:szCs w:val="22"/>
        </w:rPr>
        <w:lastRenderedPageBreak/>
        <w:t>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w:t>
      </w:r>
      <w:r w:rsidRPr="003721AE">
        <w:rPr>
          <w:sz w:val="22"/>
          <w:szCs w:val="22"/>
        </w:rPr>
        <w:lastRenderedPageBreak/>
        <w:t>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lastRenderedPageBreak/>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 xml:space="preserve">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w:t>
      </w:r>
      <w:r>
        <w:rPr>
          <w:rFonts w:eastAsia="Calibri"/>
          <w:sz w:val="22"/>
          <w:szCs w:val="22"/>
          <w:lang w:eastAsia="en-US"/>
        </w:rPr>
        <w:lastRenderedPageBreak/>
        <w:t>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2ECC35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Ponudnik mora za zavarovanje dobre izvedbe pogodbenih obveznosti predložiti brezpogojno, brez protesta in na prvi poziv unovčljivo menično izjavo v višini  5 % od  </w:t>
      </w:r>
      <w:r>
        <w:rPr>
          <w:sz w:val="22"/>
          <w:szCs w:val="22"/>
        </w:rPr>
        <w:t>pogodbene vrednosti z DDV v sklopu</w:t>
      </w:r>
      <w:r w:rsidR="00D55B09">
        <w:rPr>
          <w:sz w:val="22"/>
          <w:szCs w:val="22"/>
        </w:rPr>
        <w:t>, skupaj s tremi bianko menicam</w:t>
      </w:r>
      <w:r w:rsidR="006D41A4">
        <w:rPr>
          <w:sz w:val="22"/>
          <w:szCs w:val="22"/>
        </w:rPr>
        <w:t>i</w:t>
      </w:r>
      <w:r>
        <w:rPr>
          <w:sz w:val="22"/>
          <w:szCs w:val="22"/>
        </w:rPr>
        <w:t>, v katerem je podpisnik okvirnega sporazuma</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05840664"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sidR="006D41A4">
        <w:rPr>
          <w:bCs/>
          <w:sz w:val="22"/>
          <w:szCs w:val="22"/>
        </w:rPr>
        <w:t xml:space="preserve"> najkasneje v roku treh dni od podpisa okvirnega sporazuma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86E554E" w14:textId="77777777" w:rsidR="009900E9" w:rsidRDefault="009900E9" w:rsidP="000D4BAF">
      <w:pPr>
        <w:widowControl w:val="0"/>
        <w:autoSpaceDE w:val="0"/>
        <w:autoSpaceDN w:val="0"/>
        <w:adjustRightInd w:val="0"/>
        <w:spacing w:line="312" w:lineRule="auto"/>
        <w:jc w:val="both"/>
        <w:rPr>
          <w:b/>
          <w:sz w:val="22"/>
          <w:szCs w:val="22"/>
        </w:rPr>
      </w:pPr>
    </w:p>
    <w:p w14:paraId="211CF5A9" w14:textId="77777777" w:rsidR="009900E9" w:rsidRDefault="009900E9" w:rsidP="000D4BAF">
      <w:pPr>
        <w:widowControl w:val="0"/>
        <w:autoSpaceDE w:val="0"/>
        <w:autoSpaceDN w:val="0"/>
        <w:adjustRightInd w:val="0"/>
        <w:spacing w:line="312" w:lineRule="auto"/>
        <w:jc w:val="both"/>
        <w:rPr>
          <w:b/>
          <w:sz w:val="22"/>
          <w:szCs w:val="22"/>
        </w:rPr>
      </w:pPr>
    </w:p>
    <w:p w14:paraId="4D84ADE0" w14:textId="77777777" w:rsidR="009900E9" w:rsidRDefault="009900E9" w:rsidP="000D4BAF">
      <w:pPr>
        <w:widowControl w:val="0"/>
        <w:autoSpaceDE w:val="0"/>
        <w:autoSpaceDN w:val="0"/>
        <w:adjustRightInd w:val="0"/>
        <w:spacing w:line="312" w:lineRule="auto"/>
        <w:jc w:val="both"/>
        <w:rPr>
          <w:b/>
          <w:sz w:val="22"/>
          <w:szCs w:val="22"/>
        </w:rPr>
      </w:pPr>
    </w:p>
    <w:p w14:paraId="34726116" w14:textId="77777777" w:rsidR="00593C51" w:rsidRDefault="00593C51" w:rsidP="000D4BAF">
      <w:pPr>
        <w:widowControl w:val="0"/>
        <w:autoSpaceDE w:val="0"/>
        <w:autoSpaceDN w:val="0"/>
        <w:adjustRightInd w:val="0"/>
        <w:spacing w:line="312" w:lineRule="auto"/>
        <w:jc w:val="both"/>
        <w:rPr>
          <w:b/>
          <w:sz w:val="22"/>
          <w:szCs w:val="22"/>
        </w:rPr>
      </w:pPr>
    </w:p>
    <w:p w14:paraId="52134CA6" w14:textId="77777777" w:rsidR="00593C51" w:rsidRDefault="00593C51" w:rsidP="000D4BAF">
      <w:pPr>
        <w:widowControl w:val="0"/>
        <w:autoSpaceDE w:val="0"/>
        <w:autoSpaceDN w:val="0"/>
        <w:adjustRightInd w:val="0"/>
        <w:spacing w:line="312" w:lineRule="auto"/>
        <w:jc w:val="both"/>
        <w:rPr>
          <w:b/>
          <w:sz w:val="22"/>
          <w:szCs w:val="22"/>
        </w:rPr>
      </w:pPr>
    </w:p>
    <w:p w14:paraId="753B3FE5" w14:textId="77777777" w:rsidR="00593C51" w:rsidRDefault="00593C51" w:rsidP="000D4BAF">
      <w:pPr>
        <w:widowControl w:val="0"/>
        <w:autoSpaceDE w:val="0"/>
        <w:autoSpaceDN w:val="0"/>
        <w:adjustRightInd w:val="0"/>
        <w:spacing w:line="312" w:lineRule="auto"/>
        <w:jc w:val="both"/>
        <w:rPr>
          <w:b/>
          <w:sz w:val="22"/>
          <w:szCs w:val="22"/>
        </w:rPr>
      </w:pPr>
    </w:p>
    <w:p w14:paraId="070F7953" w14:textId="280EC7A4"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lastRenderedPageBreak/>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61DB2DBC" w14:textId="77777777" w:rsidR="006D45C3" w:rsidRPr="000B5CB1" w:rsidRDefault="006D45C3" w:rsidP="000D4BAF">
      <w:pPr>
        <w:spacing w:line="312" w:lineRule="auto"/>
        <w:jc w:val="both"/>
        <w:rPr>
          <w:sz w:val="22"/>
          <w:szCs w:val="22"/>
          <w:lang w:eastAsia="en-US"/>
        </w:rPr>
      </w:pPr>
    </w:p>
    <w:p w14:paraId="32427759" w14:textId="77777777" w:rsidR="009D5A2F" w:rsidRPr="000B5CB1" w:rsidRDefault="009D5A2F" w:rsidP="000D4BAF">
      <w:pPr>
        <w:autoSpaceDE w:val="0"/>
        <w:spacing w:line="312" w:lineRule="auto"/>
        <w:jc w:val="both"/>
        <w:rPr>
          <w:sz w:val="22"/>
          <w:szCs w:val="22"/>
        </w:rPr>
      </w:pPr>
    </w:p>
    <w:p w14:paraId="6646B86B" w14:textId="32AC1FA1" w:rsidR="00AF7943" w:rsidRDefault="00AF7943" w:rsidP="00AF7943">
      <w:pPr>
        <w:spacing w:line="312" w:lineRule="auto"/>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sidR="009D5A2F"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o</w:t>
      </w:r>
      <w:r>
        <w:rPr>
          <w:b/>
          <w:bCs/>
          <w:sz w:val="22"/>
          <w:szCs w:val="22"/>
        </w:rPr>
        <w:t xml:space="preserve"> materiala </w:t>
      </w:r>
    </w:p>
    <w:p w14:paraId="7D472FCC" w14:textId="05E198E9" w:rsidR="00AF7943" w:rsidRDefault="00AF7943" w:rsidP="00AF7943">
      <w:pPr>
        <w:spacing w:line="312" w:lineRule="auto"/>
        <w:rPr>
          <w:b/>
          <w:bCs/>
          <w:sz w:val="22"/>
          <w:szCs w:val="22"/>
        </w:rPr>
      </w:pPr>
      <w:r>
        <w:rPr>
          <w:b/>
          <w:bCs/>
          <w:sz w:val="22"/>
          <w:szCs w:val="22"/>
        </w:rPr>
        <w:t xml:space="preserve">                                                za interventno radiologijo za 4 leta</w:t>
      </w:r>
    </w:p>
    <w:p w14:paraId="511D8480" w14:textId="6D185279" w:rsidR="006D45C3" w:rsidRPr="00B42C30" w:rsidRDefault="00AF7943" w:rsidP="00AF7943">
      <w:pPr>
        <w:spacing w:line="312" w:lineRule="auto"/>
        <w:ind w:left="709"/>
        <w:rPr>
          <w:b/>
          <w:bCs/>
          <w:sz w:val="22"/>
          <w:szCs w:val="22"/>
        </w:rPr>
      </w:pPr>
      <w:r>
        <w:rPr>
          <w:b/>
          <w:bCs/>
          <w:sz w:val="22"/>
          <w:szCs w:val="22"/>
        </w:rPr>
        <w:t xml:space="preserve">                                        </w:t>
      </w:r>
    </w:p>
    <w:p w14:paraId="4A21D0A4" w14:textId="74711104" w:rsidR="000E615B" w:rsidRDefault="000E615B" w:rsidP="000D4BAF">
      <w:pPr>
        <w:spacing w:line="312" w:lineRule="auto"/>
        <w:jc w:val="center"/>
        <w:rPr>
          <w:b/>
          <w:bCs/>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EDDD27A"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izvedenega postopka oddaje javnega naročila</w:t>
      </w:r>
      <w:r w:rsidR="006D45C3">
        <w:rPr>
          <w:sz w:val="22"/>
          <w:szCs w:val="22"/>
        </w:rPr>
        <w:t xml:space="preserve"> </w:t>
      </w:r>
      <w:r w:rsidR="00AF7943">
        <w:rPr>
          <w:sz w:val="22"/>
          <w:szCs w:val="22"/>
        </w:rPr>
        <w:t xml:space="preserve">»DOBAVA MATERIALA ZA INTERVENTNO RADIOLOGIJO ZA 4 LETA«, </w:t>
      </w:r>
      <w:r w:rsidRPr="00ED18AF">
        <w:rPr>
          <w:sz w:val="22"/>
          <w:szCs w:val="22"/>
        </w:rPr>
        <w:t xml:space="preserve">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1EE48766"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3"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3"/>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4B662AD2" w:rsidR="007E474C" w:rsidRDefault="007E474C" w:rsidP="007E474C">
      <w:pPr>
        <w:autoSpaceDE w:val="0"/>
        <w:spacing w:line="312" w:lineRule="auto"/>
        <w:jc w:val="both"/>
        <w:rPr>
          <w:b/>
          <w:bCs/>
          <w:sz w:val="22"/>
          <w:szCs w:val="22"/>
        </w:rPr>
      </w:pPr>
      <w:r>
        <w:rPr>
          <w:b/>
          <w:bCs/>
          <w:sz w:val="22"/>
          <w:szCs w:val="22"/>
        </w:rPr>
        <w:t>Izvajalec je dolžan zagotoviti prvo dobavo  naročenih medicinskih pripomočkov v roku najkasneje 10 dni po podpisu pogodbe</w:t>
      </w:r>
      <w:r w:rsidR="003B4202">
        <w:rPr>
          <w:b/>
          <w:bCs/>
          <w:sz w:val="22"/>
          <w:szCs w:val="22"/>
        </w:rPr>
        <w:t>, razen za medicinske pripomočke iz sklopa 1</w:t>
      </w:r>
      <w:r w:rsidR="00F53687">
        <w:rPr>
          <w:b/>
          <w:bCs/>
          <w:sz w:val="22"/>
          <w:szCs w:val="22"/>
        </w:rPr>
        <w:t>47</w:t>
      </w:r>
      <w:r w:rsidR="003B4202">
        <w:rPr>
          <w:b/>
          <w:bCs/>
          <w:sz w:val="22"/>
          <w:szCs w:val="22"/>
        </w:rPr>
        <w:t>, kjer mora izvajalec zagotoviti prvo dobavo v roku 30 dni po podpisu pogodbe.</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2D8104C" w:rsidR="003E7A89" w:rsidRDefault="003E7A89" w:rsidP="000D4BAF">
      <w:pPr>
        <w:autoSpaceDE w:val="0"/>
        <w:spacing w:line="312" w:lineRule="auto"/>
        <w:jc w:val="both"/>
        <w:rPr>
          <w:sz w:val="22"/>
          <w:szCs w:val="22"/>
        </w:rPr>
      </w:pPr>
      <w:r>
        <w:rPr>
          <w:sz w:val="22"/>
          <w:szCs w:val="22"/>
        </w:rPr>
        <w:t>Ponudbena cena izdelka na enoto mere izhaja iz predračuna in je fiksna</w:t>
      </w:r>
      <w:r w:rsidR="006F048C">
        <w:rPr>
          <w:sz w:val="22"/>
          <w:szCs w:val="22"/>
        </w:rPr>
        <w:t xml:space="preserve"> za celotno obdobje okvirnega sporazuma.</w:t>
      </w:r>
    </w:p>
    <w:p w14:paraId="1DFB4918" w14:textId="77777777" w:rsidR="006F048C" w:rsidRPr="000B5CB1" w:rsidRDefault="006F048C"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0E383D5" w14:textId="763456EA" w:rsidR="002B7CAE" w:rsidRPr="000A4019" w:rsidRDefault="002B7CAE" w:rsidP="002B7CAE">
      <w:pPr>
        <w:autoSpaceDE w:val="0"/>
        <w:spacing w:line="276" w:lineRule="auto"/>
        <w:jc w:val="both"/>
      </w:pPr>
      <w:r w:rsidRPr="000A4019">
        <w:t>Naročnik zahteva da dobavitelj za označene sklope OBR-10</w:t>
      </w:r>
      <w:r w:rsidR="00AF7943">
        <w:t xml:space="preserve">, </w:t>
      </w:r>
      <w:r w:rsidRPr="000A4019">
        <w:t>dostavi  v prostore lekarne začetno mesečno zalogo artiklov ki se bo obnavljala v rokih:  najkasneje (2) dni oziroma v nujnih primerih v roku 24 ur od prejema naročila. V primeru, da bo naročnik ugotovil potrebo po nižji ali višji zalogi bo  dobavitelja o tem obvestil pisno. Naročnik bo izvedel  prevzem  mesečne zaloge (oziroma dopolnitev le-te) na podlagi pravilno izpolnjene dobavnice – potrdila o dostavi naročenega blaga za mesečno zalogo.</w:t>
      </w:r>
    </w:p>
    <w:p w14:paraId="634567E8" w14:textId="77777777" w:rsidR="002B7CAE" w:rsidRPr="000A4019" w:rsidRDefault="002B7CAE" w:rsidP="002B7CAE">
      <w:pPr>
        <w:autoSpaceDE w:val="0"/>
        <w:spacing w:line="276" w:lineRule="auto"/>
        <w:jc w:val="both"/>
      </w:pPr>
      <w:r w:rsidRPr="000A4019">
        <w:t xml:space="preserve"> </w:t>
      </w:r>
    </w:p>
    <w:p w14:paraId="78B00DEA" w14:textId="77777777" w:rsidR="002B7CAE" w:rsidRPr="000A4019" w:rsidRDefault="002B7CAE" w:rsidP="002B7CAE">
      <w:pPr>
        <w:spacing w:line="276" w:lineRule="auto"/>
        <w:jc w:val="both"/>
      </w:pPr>
      <w:r w:rsidRPr="000A4019">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Blago, ki je dobavljeno v prostore naročnika je v lasti dobavitelja, vse dokler naročnik  posameznega artikla dejansko ne porabi. Odgovornost za pravilno hrambo blaga in tveganje v zvezi z rokovanjem blaga , ki se nahaja v prostorih  naročnika, nosi naročnik. </w:t>
      </w:r>
    </w:p>
    <w:p w14:paraId="1512B3A9" w14:textId="77777777" w:rsidR="002B7CAE" w:rsidRPr="000A4019" w:rsidRDefault="002B7CAE" w:rsidP="002B7CAE">
      <w:pPr>
        <w:spacing w:line="276" w:lineRule="auto"/>
        <w:jc w:val="both"/>
      </w:pPr>
    </w:p>
    <w:p w14:paraId="0983125F" w14:textId="77777777" w:rsidR="002B7CAE" w:rsidRPr="000A4019" w:rsidRDefault="002B7CAE" w:rsidP="002B7CAE">
      <w:pPr>
        <w:spacing w:line="276" w:lineRule="auto"/>
        <w:jc w:val="both"/>
      </w:pPr>
      <w:r w:rsidRPr="000A4019">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4646DEE" w14:textId="77777777" w:rsidR="002B7CAE" w:rsidRPr="000A4019" w:rsidRDefault="002B7CAE" w:rsidP="002B7CAE">
      <w:pPr>
        <w:autoSpaceDE w:val="0"/>
        <w:spacing w:line="276" w:lineRule="auto"/>
        <w:jc w:val="both"/>
      </w:pPr>
    </w:p>
    <w:p w14:paraId="1BD9E568" w14:textId="77777777" w:rsidR="002B7CAE" w:rsidRPr="000A4019" w:rsidRDefault="002B7CAE" w:rsidP="002B7CAE">
      <w:pPr>
        <w:autoSpaceDE w:val="0"/>
        <w:spacing w:line="276" w:lineRule="auto"/>
        <w:jc w:val="both"/>
      </w:pPr>
      <w:r w:rsidRPr="000A4019">
        <w:t>Naročnik bo omogočil dobavitelju za potrebe interne inventure  dostop in popis do vse medicinskih pripomočkov, ki so bili dostavljeni v lekarno naročnika skladno s tem členom. Dostop za namen inventure in usklajevanja je predvidoma največ dvakrat  letno. Termin  se uskladi po dogovoru obeh strank skrbnikov</w:t>
      </w:r>
    </w:p>
    <w:p w14:paraId="11428520" w14:textId="77777777" w:rsidR="002B7CAE" w:rsidRPr="000A4019" w:rsidRDefault="002B7CAE" w:rsidP="002B7CAE">
      <w:pPr>
        <w:autoSpaceDE w:val="0"/>
        <w:spacing w:line="312" w:lineRule="auto"/>
        <w:jc w:val="both"/>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lastRenderedPageBreak/>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88C1F74"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E60EAB">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07D61E1" w14:textId="77777777" w:rsidR="00593C51" w:rsidRDefault="00593C51" w:rsidP="000D4BAF">
      <w:pPr>
        <w:autoSpaceDE w:val="0"/>
        <w:spacing w:line="312" w:lineRule="auto"/>
        <w:jc w:val="both"/>
        <w:rPr>
          <w:sz w:val="22"/>
          <w:szCs w:val="22"/>
        </w:rPr>
      </w:pPr>
    </w:p>
    <w:p w14:paraId="2BEE9879" w14:textId="77777777" w:rsidR="00593C51" w:rsidRDefault="00593C51" w:rsidP="000D4BAF">
      <w:pPr>
        <w:autoSpaceDE w:val="0"/>
        <w:spacing w:line="312" w:lineRule="auto"/>
        <w:jc w:val="both"/>
        <w:rPr>
          <w:sz w:val="22"/>
          <w:szCs w:val="22"/>
        </w:rPr>
      </w:pPr>
    </w:p>
    <w:p w14:paraId="22BE3D0D" w14:textId="77777777" w:rsidR="007E474C" w:rsidRDefault="007E474C"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lastRenderedPageBreak/>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36774E5"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F6A32">
        <w:rPr>
          <w:sz w:val="22"/>
          <w:szCs w:val="22"/>
        </w:rPr>
        <w:t xml:space="preserve"> </w:t>
      </w:r>
      <w:r w:rsidR="0046313D">
        <w:rPr>
          <w:sz w:val="22"/>
          <w:szCs w:val="22"/>
        </w:rPr>
        <w:t>1 leta.</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043207F8" w14:textId="77777777" w:rsidR="00C52DBE" w:rsidRDefault="00C52DBE" w:rsidP="000D4BAF">
      <w:pPr>
        <w:spacing w:line="312" w:lineRule="auto"/>
        <w:jc w:val="both"/>
        <w:rPr>
          <w:b/>
          <w:sz w:val="22"/>
          <w:szCs w:val="22"/>
        </w:rPr>
      </w:pPr>
    </w:p>
    <w:p w14:paraId="37D7FCB2" w14:textId="77777777" w:rsidR="00AF7943" w:rsidRPr="000B5CB1" w:rsidRDefault="00AF7943"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37CCAAB4"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00AF7943">
        <w:rPr>
          <w:b/>
          <w:bCs/>
          <w:sz w:val="22"/>
          <w:szCs w:val="22"/>
        </w:rPr>
        <w:t xml:space="preserve"> </w:t>
      </w:r>
      <w:r w:rsidR="00AF7943">
        <w:rPr>
          <w:sz w:val="22"/>
          <w:szCs w:val="22"/>
        </w:rPr>
        <w:t>»DOBAVA MATERIALA ZA INTERVENTNO RADIOLOGIJO ZA 4 LETA«</w:t>
      </w:r>
      <w:r w:rsidR="006D45C3">
        <w:rPr>
          <w:sz w:val="22"/>
          <w:szCs w:val="22"/>
        </w:rPr>
        <w:t>KIRURGIJO</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56CE7F2B" w14:textId="77777777" w:rsidR="00593C51" w:rsidRDefault="00593C51" w:rsidP="000D4BAF">
      <w:pPr>
        <w:spacing w:line="312" w:lineRule="auto"/>
        <w:jc w:val="both"/>
        <w:rPr>
          <w:sz w:val="22"/>
          <w:szCs w:val="22"/>
        </w:rPr>
      </w:pPr>
    </w:p>
    <w:p w14:paraId="2A3BC125" w14:textId="77777777" w:rsidR="00593C51" w:rsidRDefault="00593C51" w:rsidP="000D4BAF">
      <w:pPr>
        <w:spacing w:line="312" w:lineRule="auto"/>
        <w:jc w:val="both"/>
        <w:rPr>
          <w:sz w:val="22"/>
          <w:szCs w:val="22"/>
        </w:rPr>
      </w:pPr>
    </w:p>
    <w:p w14:paraId="7000E346" w14:textId="77777777" w:rsidR="00593C51" w:rsidRDefault="00593C51" w:rsidP="000D4BAF">
      <w:pPr>
        <w:spacing w:line="312" w:lineRule="auto"/>
        <w:jc w:val="both"/>
        <w:rPr>
          <w:sz w:val="22"/>
          <w:szCs w:val="22"/>
        </w:rPr>
      </w:pPr>
    </w:p>
    <w:p w14:paraId="657071FE" w14:textId="77777777" w:rsidR="00593C51" w:rsidRDefault="00593C51" w:rsidP="000D4BAF">
      <w:pPr>
        <w:spacing w:line="312" w:lineRule="auto"/>
        <w:jc w:val="both"/>
        <w:rPr>
          <w:sz w:val="22"/>
          <w:szCs w:val="22"/>
        </w:rPr>
      </w:pPr>
    </w:p>
    <w:p w14:paraId="05188D28" w14:textId="77777777" w:rsidR="00593C51" w:rsidRDefault="00593C51" w:rsidP="000D4BAF">
      <w:pPr>
        <w:spacing w:line="312" w:lineRule="auto"/>
        <w:jc w:val="both"/>
        <w:rPr>
          <w:sz w:val="22"/>
          <w:szCs w:val="22"/>
        </w:rPr>
      </w:pPr>
    </w:p>
    <w:p w14:paraId="0AAEFCE2" w14:textId="77777777" w:rsidR="00593C51" w:rsidRDefault="00593C51" w:rsidP="000D4BAF">
      <w:pPr>
        <w:spacing w:line="312" w:lineRule="auto"/>
        <w:jc w:val="both"/>
        <w:rPr>
          <w:sz w:val="22"/>
          <w:szCs w:val="22"/>
        </w:rPr>
      </w:pPr>
    </w:p>
    <w:p w14:paraId="7F39A372" w14:textId="77777777" w:rsidR="00593C51" w:rsidRDefault="00593C51" w:rsidP="000D4BAF">
      <w:pPr>
        <w:spacing w:line="312" w:lineRule="auto"/>
        <w:jc w:val="both"/>
        <w:rPr>
          <w:sz w:val="22"/>
          <w:szCs w:val="22"/>
        </w:rPr>
      </w:pPr>
    </w:p>
    <w:p w14:paraId="7C4F098E" w14:textId="77777777" w:rsidR="00593C51" w:rsidRDefault="00593C51" w:rsidP="000D4BAF">
      <w:pPr>
        <w:spacing w:line="312" w:lineRule="auto"/>
        <w:jc w:val="both"/>
        <w:rPr>
          <w:sz w:val="22"/>
          <w:szCs w:val="22"/>
        </w:rPr>
      </w:pPr>
    </w:p>
    <w:p w14:paraId="3555304E" w14:textId="77777777" w:rsidR="00593C51" w:rsidRDefault="00593C51" w:rsidP="000D4BAF">
      <w:pPr>
        <w:spacing w:line="312" w:lineRule="auto"/>
        <w:jc w:val="both"/>
        <w:rPr>
          <w:sz w:val="22"/>
          <w:szCs w:val="22"/>
        </w:rPr>
      </w:pPr>
    </w:p>
    <w:p w14:paraId="290F0194" w14:textId="77777777" w:rsidR="00593C51" w:rsidRDefault="00593C51" w:rsidP="000D4BAF">
      <w:pPr>
        <w:spacing w:line="312" w:lineRule="auto"/>
        <w:jc w:val="both"/>
        <w:rPr>
          <w:sz w:val="22"/>
          <w:szCs w:val="22"/>
        </w:rPr>
      </w:pPr>
    </w:p>
    <w:p w14:paraId="34D1D501" w14:textId="77777777" w:rsidR="00593C51" w:rsidRDefault="00593C51" w:rsidP="000D4BAF">
      <w:pPr>
        <w:spacing w:line="312" w:lineRule="auto"/>
        <w:jc w:val="both"/>
        <w:rPr>
          <w:sz w:val="22"/>
          <w:szCs w:val="22"/>
        </w:rPr>
      </w:pPr>
    </w:p>
    <w:p w14:paraId="2AFCD77F" w14:textId="77777777" w:rsidR="00593C51" w:rsidRDefault="00593C51" w:rsidP="000D4BAF">
      <w:pPr>
        <w:spacing w:line="312" w:lineRule="auto"/>
        <w:jc w:val="both"/>
        <w:rPr>
          <w:sz w:val="22"/>
          <w:szCs w:val="22"/>
        </w:rPr>
      </w:pPr>
    </w:p>
    <w:p w14:paraId="013F849B" w14:textId="77777777" w:rsidR="00593C51" w:rsidRDefault="00593C51" w:rsidP="000D4BAF">
      <w:pPr>
        <w:spacing w:line="312" w:lineRule="auto"/>
        <w:jc w:val="both"/>
        <w:rPr>
          <w:sz w:val="22"/>
          <w:szCs w:val="22"/>
        </w:rPr>
      </w:pPr>
    </w:p>
    <w:p w14:paraId="276DF10F" w14:textId="77777777" w:rsidR="00593C51" w:rsidRDefault="00593C51" w:rsidP="000D4BAF">
      <w:pPr>
        <w:spacing w:line="312" w:lineRule="auto"/>
        <w:jc w:val="both"/>
        <w:rPr>
          <w:sz w:val="22"/>
          <w:szCs w:val="22"/>
        </w:rPr>
      </w:pPr>
    </w:p>
    <w:p w14:paraId="17423357" w14:textId="77777777" w:rsidR="00593C51" w:rsidRDefault="00593C51" w:rsidP="000D4BAF">
      <w:pPr>
        <w:spacing w:line="312" w:lineRule="auto"/>
        <w:jc w:val="both"/>
        <w:rPr>
          <w:sz w:val="22"/>
          <w:szCs w:val="22"/>
        </w:rPr>
      </w:pPr>
    </w:p>
    <w:p w14:paraId="77D60BBE" w14:textId="77777777" w:rsidR="00593C51" w:rsidRDefault="00593C51" w:rsidP="000D4BAF">
      <w:pPr>
        <w:spacing w:line="312" w:lineRule="auto"/>
        <w:jc w:val="both"/>
        <w:rPr>
          <w:sz w:val="22"/>
          <w:szCs w:val="22"/>
        </w:rPr>
      </w:pPr>
    </w:p>
    <w:p w14:paraId="7202698F" w14:textId="77777777" w:rsidR="00593C51" w:rsidRDefault="00593C51" w:rsidP="000D4BAF">
      <w:pPr>
        <w:spacing w:line="312" w:lineRule="auto"/>
        <w:jc w:val="both"/>
        <w:rPr>
          <w:sz w:val="22"/>
          <w:szCs w:val="22"/>
        </w:rPr>
      </w:pPr>
    </w:p>
    <w:p w14:paraId="31F69782" w14:textId="77777777" w:rsidR="00593C51" w:rsidRDefault="00593C51" w:rsidP="000D4BAF">
      <w:pPr>
        <w:spacing w:line="312" w:lineRule="auto"/>
        <w:jc w:val="both"/>
        <w:rPr>
          <w:sz w:val="22"/>
          <w:szCs w:val="22"/>
        </w:rPr>
      </w:pPr>
    </w:p>
    <w:p w14:paraId="3421E6BC" w14:textId="77777777" w:rsidR="00593C51" w:rsidRDefault="00593C51" w:rsidP="000D4BAF">
      <w:pPr>
        <w:spacing w:line="312" w:lineRule="auto"/>
        <w:jc w:val="both"/>
        <w:rPr>
          <w:sz w:val="22"/>
          <w:szCs w:val="22"/>
        </w:rPr>
      </w:pPr>
    </w:p>
    <w:p w14:paraId="1FBEAF16" w14:textId="77777777" w:rsidR="00593C51" w:rsidRDefault="00593C51" w:rsidP="000D4BAF">
      <w:pPr>
        <w:spacing w:line="312" w:lineRule="auto"/>
        <w:jc w:val="both"/>
        <w:rPr>
          <w:sz w:val="22"/>
          <w:szCs w:val="22"/>
        </w:rPr>
      </w:pPr>
    </w:p>
    <w:p w14:paraId="180E509A" w14:textId="77777777" w:rsidR="00593C51" w:rsidRDefault="00593C51" w:rsidP="000D4BAF">
      <w:pPr>
        <w:spacing w:line="312" w:lineRule="auto"/>
        <w:jc w:val="both"/>
        <w:rPr>
          <w:sz w:val="22"/>
          <w:szCs w:val="22"/>
        </w:rPr>
      </w:pPr>
    </w:p>
    <w:p w14:paraId="6A356471" w14:textId="77777777" w:rsidR="00593C51" w:rsidRDefault="00593C51" w:rsidP="000D4BAF">
      <w:pPr>
        <w:spacing w:line="312" w:lineRule="auto"/>
        <w:jc w:val="both"/>
        <w:rPr>
          <w:sz w:val="22"/>
          <w:szCs w:val="22"/>
        </w:rPr>
      </w:pPr>
    </w:p>
    <w:p w14:paraId="4BE32354" w14:textId="77777777" w:rsidR="00593C51" w:rsidRDefault="00593C51" w:rsidP="000D4BAF">
      <w:pPr>
        <w:spacing w:line="312" w:lineRule="auto"/>
        <w:jc w:val="both"/>
        <w:rPr>
          <w:sz w:val="22"/>
          <w:szCs w:val="22"/>
        </w:rPr>
      </w:pPr>
    </w:p>
    <w:p w14:paraId="1B5F742B" w14:textId="77777777" w:rsidR="00593C51" w:rsidRDefault="00593C51" w:rsidP="000D4BAF">
      <w:pPr>
        <w:spacing w:line="312" w:lineRule="auto"/>
        <w:jc w:val="both"/>
        <w:rPr>
          <w:sz w:val="22"/>
          <w:szCs w:val="22"/>
        </w:rPr>
      </w:pPr>
    </w:p>
    <w:p w14:paraId="4ADF9857" w14:textId="77777777" w:rsidR="00593C51" w:rsidRDefault="00593C51" w:rsidP="000D4BAF">
      <w:pPr>
        <w:spacing w:line="312" w:lineRule="auto"/>
        <w:jc w:val="both"/>
        <w:rPr>
          <w:sz w:val="22"/>
          <w:szCs w:val="22"/>
        </w:rPr>
      </w:pPr>
    </w:p>
    <w:p w14:paraId="10C6ED09" w14:textId="77777777" w:rsidR="00593C51" w:rsidRDefault="00593C51" w:rsidP="000D4BAF">
      <w:pPr>
        <w:spacing w:line="312" w:lineRule="auto"/>
        <w:jc w:val="both"/>
        <w:rPr>
          <w:sz w:val="22"/>
          <w:szCs w:val="22"/>
        </w:rPr>
      </w:pPr>
    </w:p>
    <w:p w14:paraId="63E6C305" w14:textId="77777777" w:rsidR="00593C51" w:rsidRDefault="00593C51" w:rsidP="000D4BAF">
      <w:pPr>
        <w:spacing w:line="312" w:lineRule="auto"/>
        <w:jc w:val="both"/>
        <w:rPr>
          <w:sz w:val="22"/>
          <w:szCs w:val="22"/>
        </w:rPr>
      </w:pPr>
    </w:p>
    <w:p w14:paraId="402360FF" w14:textId="77777777" w:rsidR="00593C51" w:rsidRDefault="00593C51" w:rsidP="000D4BAF">
      <w:pPr>
        <w:spacing w:line="312" w:lineRule="auto"/>
        <w:jc w:val="both"/>
        <w:rPr>
          <w:sz w:val="22"/>
          <w:szCs w:val="22"/>
        </w:rPr>
      </w:pPr>
    </w:p>
    <w:p w14:paraId="2867E460" w14:textId="77777777" w:rsidR="00593C51" w:rsidRDefault="00593C51" w:rsidP="000D4BAF">
      <w:pPr>
        <w:spacing w:line="312" w:lineRule="auto"/>
        <w:jc w:val="both"/>
        <w:rPr>
          <w:sz w:val="22"/>
          <w:szCs w:val="22"/>
        </w:rPr>
      </w:pPr>
    </w:p>
    <w:p w14:paraId="074B549F" w14:textId="77777777" w:rsidR="00593C51" w:rsidRDefault="00593C51" w:rsidP="000D4BAF">
      <w:pPr>
        <w:spacing w:line="312" w:lineRule="auto"/>
        <w:jc w:val="both"/>
        <w:rPr>
          <w:sz w:val="22"/>
          <w:szCs w:val="22"/>
        </w:rPr>
      </w:pPr>
    </w:p>
    <w:p w14:paraId="689EDD09" w14:textId="77777777" w:rsidR="00593C51" w:rsidRDefault="00593C51" w:rsidP="000D4BAF">
      <w:pPr>
        <w:spacing w:line="312" w:lineRule="auto"/>
        <w:jc w:val="both"/>
        <w:rPr>
          <w:sz w:val="22"/>
          <w:szCs w:val="22"/>
        </w:rPr>
      </w:pPr>
    </w:p>
    <w:p w14:paraId="5CFD80D7" w14:textId="77777777" w:rsidR="00593C51" w:rsidRDefault="00593C51" w:rsidP="000D4BAF">
      <w:pPr>
        <w:spacing w:line="312" w:lineRule="auto"/>
        <w:jc w:val="both"/>
        <w:rPr>
          <w:sz w:val="22"/>
          <w:szCs w:val="22"/>
        </w:rPr>
      </w:pPr>
    </w:p>
    <w:p w14:paraId="58A7DFAB" w14:textId="77777777" w:rsidR="00593C51" w:rsidRDefault="00593C51" w:rsidP="000D4BAF">
      <w:pPr>
        <w:spacing w:line="312" w:lineRule="auto"/>
        <w:jc w:val="both"/>
        <w:rPr>
          <w:sz w:val="22"/>
          <w:szCs w:val="22"/>
        </w:rPr>
      </w:pPr>
    </w:p>
    <w:p w14:paraId="1A7BBC14" w14:textId="77777777" w:rsidR="00593C51" w:rsidRDefault="00593C51" w:rsidP="000D4BAF">
      <w:pPr>
        <w:spacing w:line="312" w:lineRule="auto"/>
        <w:jc w:val="both"/>
        <w:rPr>
          <w:sz w:val="22"/>
          <w:szCs w:val="22"/>
        </w:rPr>
      </w:pPr>
    </w:p>
    <w:p w14:paraId="2C5B5AC9" w14:textId="77777777" w:rsidR="00593C51" w:rsidRPr="000B5CB1" w:rsidRDefault="00593C5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07B9514A" w14:textId="77777777" w:rsidR="002548D9" w:rsidRPr="000B5CB1" w:rsidRDefault="002548D9" w:rsidP="002548D9">
      <w:pPr>
        <w:spacing w:line="312" w:lineRule="auto"/>
        <w:jc w:val="both"/>
        <w:rPr>
          <w:b/>
          <w:bCs/>
          <w:sz w:val="22"/>
          <w:szCs w:val="22"/>
        </w:rPr>
      </w:pPr>
      <w:bookmarkStart w:id="14" w:name="_Hlk127364062"/>
      <w:r w:rsidRPr="000B5CB1">
        <w:rPr>
          <w:b/>
          <w:bCs/>
          <w:sz w:val="22"/>
          <w:szCs w:val="22"/>
        </w:rPr>
        <w:lastRenderedPageBreak/>
        <w:t>OBR-4</w:t>
      </w:r>
    </w:p>
    <w:p w14:paraId="6B70381B" w14:textId="77777777" w:rsidR="002548D9" w:rsidRPr="000B5CB1" w:rsidRDefault="002548D9" w:rsidP="002548D9">
      <w:pPr>
        <w:spacing w:line="312" w:lineRule="auto"/>
        <w:jc w:val="both"/>
        <w:rPr>
          <w:b/>
          <w:bCs/>
          <w:sz w:val="22"/>
          <w:szCs w:val="22"/>
        </w:rPr>
      </w:pPr>
    </w:p>
    <w:p w14:paraId="4B2554CD" w14:textId="77777777" w:rsidR="002548D9" w:rsidRPr="000B5CB1" w:rsidRDefault="002548D9" w:rsidP="002548D9">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72331303" w14:textId="77777777" w:rsidR="002548D9" w:rsidRPr="000B5CB1" w:rsidRDefault="002548D9" w:rsidP="002548D9">
      <w:pPr>
        <w:spacing w:line="312" w:lineRule="auto"/>
        <w:jc w:val="both"/>
        <w:rPr>
          <w:sz w:val="22"/>
          <w:szCs w:val="22"/>
        </w:rPr>
      </w:pPr>
    </w:p>
    <w:p w14:paraId="2C6D526D" w14:textId="59711434" w:rsidR="002548D9" w:rsidRPr="000B5CB1" w:rsidRDefault="002548D9" w:rsidP="002548D9">
      <w:pPr>
        <w:spacing w:line="312" w:lineRule="auto"/>
        <w:jc w:val="both"/>
        <w:rPr>
          <w:sz w:val="22"/>
          <w:szCs w:val="22"/>
        </w:rPr>
      </w:pPr>
      <w:r w:rsidRPr="000B5CB1">
        <w:rPr>
          <w:sz w:val="22"/>
          <w:szCs w:val="22"/>
        </w:rPr>
        <w:t xml:space="preserve">V postopku oddaje javnega naročila </w:t>
      </w:r>
      <w:r>
        <w:rPr>
          <w:sz w:val="22"/>
          <w:szCs w:val="22"/>
        </w:rPr>
        <w:t xml:space="preserve"> </w:t>
      </w:r>
      <w:r w:rsidR="00AF7943">
        <w:rPr>
          <w:sz w:val="22"/>
          <w:szCs w:val="22"/>
        </w:rPr>
        <w:t>»DOBAVA MATERIALA ZA INTERVENTNO RADIOLOGIJO ZA 4 LETA</w:t>
      </w:r>
      <w:r w:rsidRPr="001C7C6E">
        <w:rPr>
          <w:i/>
          <w:iCs/>
          <w:sz w:val="22"/>
          <w:szCs w:val="22"/>
        </w:rPr>
        <w:t>«</w:t>
      </w:r>
      <w:r w:rsidRPr="000B5CB1">
        <w:rPr>
          <w:sz w:val="22"/>
          <w:szCs w:val="22"/>
        </w:rPr>
        <w:t>, objavljen na Portalu javnih naročil pod  št. objave JN____/20</w:t>
      </w:r>
      <w:r>
        <w:rPr>
          <w:sz w:val="22"/>
          <w:szCs w:val="22"/>
        </w:rPr>
        <w:t>25</w:t>
      </w:r>
      <w:r w:rsidRPr="000B5CB1">
        <w:rPr>
          <w:sz w:val="22"/>
          <w:szCs w:val="22"/>
        </w:rPr>
        <w:t xml:space="preserve"> </w:t>
      </w:r>
      <w:r>
        <w:rPr>
          <w:sz w:val="22"/>
          <w:szCs w:val="22"/>
        </w:rPr>
        <w:t>ponudnik ________________________________________________</w:t>
      </w:r>
      <w:r w:rsidRPr="000B5CB1">
        <w:rPr>
          <w:sz w:val="22"/>
          <w:szCs w:val="22"/>
        </w:rPr>
        <w:t>podajamo ponudbeno ceno iz priloženega ponudbenega predračuna (izpolnite ustrezno</w:t>
      </w:r>
      <w:r>
        <w:rPr>
          <w:sz w:val="22"/>
          <w:szCs w:val="22"/>
        </w:rPr>
        <w:t>, glede na sklop za katere se ponudba oddaja</w:t>
      </w:r>
      <w:r w:rsidRPr="000B5CB1">
        <w:rPr>
          <w:sz w:val="22"/>
          <w:szCs w:val="22"/>
        </w:rPr>
        <w:t>)</w:t>
      </w:r>
      <w:r>
        <w:rPr>
          <w:sz w:val="22"/>
          <w:szCs w:val="22"/>
        </w:rPr>
        <w:t xml:space="preserve"> </w:t>
      </w:r>
    </w:p>
    <w:p w14:paraId="78FFEEA5" w14:textId="77777777" w:rsidR="002548D9" w:rsidRDefault="002548D9" w:rsidP="002548D9">
      <w:pPr>
        <w:spacing w:line="312" w:lineRule="auto"/>
        <w:jc w:val="both"/>
        <w:rPr>
          <w:rFonts w:eastAsia="Calibri"/>
          <w:sz w:val="22"/>
          <w:szCs w:val="22"/>
        </w:rPr>
      </w:pPr>
    </w:p>
    <w:tbl>
      <w:tblPr>
        <w:tblW w:w="9180" w:type="dxa"/>
        <w:tblCellMar>
          <w:left w:w="70" w:type="dxa"/>
          <w:right w:w="70" w:type="dxa"/>
        </w:tblCellMar>
        <w:tblLook w:val="04A0" w:firstRow="1" w:lastRow="0" w:firstColumn="1" w:lastColumn="0" w:noHBand="0" w:noVBand="1"/>
      </w:tblPr>
      <w:tblGrid>
        <w:gridCol w:w="960"/>
        <w:gridCol w:w="3220"/>
        <w:gridCol w:w="2020"/>
        <w:gridCol w:w="2980"/>
      </w:tblGrid>
      <w:tr w:rsidR="008465AD" w14:paraId="5CC0B2C3" w14:textId="77777777" w:rsidTr="008465A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F467D" w14:textId="77777777" w:rsidR="008465AD" w:rsidRDefault="008465AD">
            <w:pPr>
              <w:rPr>
                <w:rFonts w:ascii="Aptos Narrow" w:hAnsi="Aptos Narrow"/>
                <w:color w:val="000000"/>
                <w:sz w:val="22"/>
                <w:szCs w:val="22"/>
              </w:rPr>
            </w:pPr>
            <w:r>
              <w:rPr>
                <w:rFonts w:ascii="Aptos Narrow" w:hAnsi="Aptos Narrow"/>
                <w:color w:val="000000"/>
                <w:sz w:val="22"/>
                <w:szCs w:val="22"/>
              </w:rPr>
              <w:t>Sklop</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14:paraId="4DFFDC5C"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v EUR brez DDV za  4 leta</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6BB5A30A"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DDV</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14:paraId="323CACDF"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v EUR z DDV za 4 leta</w:t>
            </w:r>
          </w:p>
        </w:tc>
      </w:tr>
      <w:tr w:rsidR="008465AD" w14:paraId="0C81747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6D52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w:t>
            </w:r>
          </w:p>
        </w:tc>
        <w:tc>
          <w:tcPr>
            <w:tcW w:w="3220" w:type="dxa"/>
            <w:tcBorders>
              <w:top w:val="nil"/>
              <w:left w:val="nil"/>
              <w:bottom w:val="single" w:sz="4" w:space="0" w:color="auto"/>
              <w:right w:val="single" w:sz="4" w:space="0" w:color="auto"/>
            </w:tcBorders>
            <w:shd w:val="clear" w:color="auto" w:fill="auto"/>
            <w:noWrap/>
            <w:vAlign w:val="center"/>
            <w:hideMark/>
          </w:tcPr>
          <w:p w14:paraId="207D269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C3E69B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16B4D4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64784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5EC05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w:t>
            </w:r>
          </w:p>
        </w:tc>
        <w:tc>
          <w:tcPr>
            <w:tcW w:w="3220" w:type="dxa"/>
            <w:tcBorders>
              <w:top w:val="nil"/>
              <w:left w:val="nil"/>
              <w:bottom w:val="single" w:sz="4" w:space="0" w:color="auto"/>
              <w:right w:val="single" w:sz="4" w:space="0" w:color="auto"/>
            </w:tcBorders>
            <w:shd w:val="clear" w:color="auto" w:fill="auto"/>
            <w:noWrap/>
            <w:vAlign w:val="center"/>
            <w:hideMark/>
          </w:tcPr>
          <w:p w14:paraId="1706BD2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892C7E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320C8B4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414F8D8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574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w:t>
            </w:r>
          </w:p>
        </w:tc>
        <w:tc>
          <w:tcPr>
            <w:tcW w:w="3220" w:type="dxa"/>
            <w:tcBorders>
              <w:top w:val="nil"/>
              <w:left w:val="nil"/>
              <w:bottom w:val="single" w:sz="4" w:space="0" w:color="auto"/>
              <w:right w:val="single" w:sz="4" w:space="0" w:color="auto"/>
            </w:tcBorders>
            <w:shd w:val="clear" w:color="auto" w:fill="auto"/>
            <w:noWrap/>
            <w:vAlign w:val="center"/>
            <w:hideMark/>
          </w:tcPr>
          <w:p w14:paraId="067261E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6D21F4B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AB5F39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4106E05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F43B9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w:t>
            </w:r>
          </w:p>
        </w:tc>
        <w:tc>
          <w:tcPr>
            <w:tcW w:w="3220" w:type="dxa"/>
            <w:tcBorders>
              <w:top w:val="nil"/>
              <w:left w:val="nil"/>
              <w:bottom w:val="single" w:sz="4" w:space="0" w:color="auto"/>
              <w:right w:val="single" w:sz="4" w:space="0" w:color="auto"/>
            </w:tcBorders>
            <w:shd w:val="clear" w:color="auto" w:fill="auto"/>
            <w:noWrap/>
            <w:vAlign w:val="center"/>
            <w:hideMark/>
          </w:tcPr>
          <w:p w14:paraId="6B9E22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C943B9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DBF5AB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90E638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D836C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w:t>
            </w:r>
          </w:p>
        </w:tc>
        <w:tc>
          <w:tcPr>
            <w:tcW w:w="3220" w:type="dxa"/>
            <w:tcBorders>
              <w:top w:val="nil"/>
              <w:left w:val="nil"/>
              <w:bottom w:val="single" w:sz="4" w:space="0" w:color="auto"/>
              <w:right w:val="single" w:sz="4" w:space="0" w:color="auto"/>
            </w:tcBorders>
            <w:shd w:val="clear" w:color="auto" w:fill="auto"/>
            <w:noWrap/>
            <w:vAlign w:val="center"/>
            <w:hideMark/>
          </w:tcPr>
          <w:p w14:paraId="64B94DD9"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3EC5F7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E1725B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BBFB28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DE70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w:t>
            </w:r>
          </w:p>
        </w:tc>
        <w:tc>
          <w:tcPr>
            <w:tcW w:w="3220" w:type="dxa"/>
            <w:tcBorders>
              <w:top w:val="nil"/>
              <w:left w:val="nil"/>
              <w:bottom w:val="single" w:sz="4" w:space="0" w:color="auto"/>
              <w:right w:val="single" w:sz="4" w:space="0" w:color="auto"/>
            </w:tcBorders>
            <w:shd w:val="clear" w:color="auto" w:fill="auto"/>
            <w:noWrap/>
            <w:vAlign w:val="center"/>
            <w:hideMark/>
          </w:tcPr>
          <w:p w14:paraId="3865947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BFE9D8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1ED681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36CECE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30629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w:t>
            </w:r>
          </w:p>
        </w:tc>
        <w:tc>
          <w:tcPr>
            <w:tcW w:w="3220" w:type="dxa"/>
            <w:tcBorders>
              <w:top w:val="nil"/>
              <w:left w:val="nil"/>
              <w:bottom w:val="single" w:sz="4" w:space="0" w:color="auto"/>
              <w:right w:val="single" w:sz="4" w:space="0" w:color="auto"/>
            </w:tcBorders>
            <w:shd w:val="clear" w:color="auto" w:fill="auto"/>
            <w:noWrap/>
            <w:vAlign w:val="center"/>
            <w:hideMark/>
          </w:tcPr>
          <w:p w14:paraId="3F42552E"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6ECA8CE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B8BF61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35FFF9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C85ED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w:t>
            </w:r>
          </w:p>
        </w:tc>
        <w:tc>
          <w:tcPr>
            <w:tcW w:w="3220" w:type="dxa"/>
            <w:tcBorders>
              <w:top w:val="nil"/>
              <w:left w:val="nil"/>
              <w:bottom w:val="single" w:sz="4" w:space="0" w:color="auto"/>
              <w:right w:val="single" w:sz="4" w:space="0" w:color="auto"/>
            </w:tcBorders>
            <w:shd w:val="clear" w:color="auto" w:fill="auto"/>
            <w:noWrap/>
            <w:vAlign w:val="center"/>
            <w:hideMark/>
          </w:tcPr>
          <w:p w14:paraId="05EA1AC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111BCCE"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2084D80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39FD43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DD766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w:t>
            </w:r>
          </w:p>
        </w:tc>
        <w:tc>
          <w:tcPr>
            <w:tcW w:w="3220" w:type="dxa"/>
            <w:tcBorders>
              <w:top w:val="nil"/>
              <w:left w:val="nil"/>
              <w:bottom w:val="single" w:sz="4" w:space="0" w:color="auto"/>
              <w:right w:val="single" w:sz="4" w:space="0" w:color="auto"/>
            </w:tcBorders>
            <w:shd w:val="clear" w:color="auto" w:fill="auto"/>
            <w:noWrap/>
            <w:vAlign w:val="center"/>
            <w:hideMark/>
          </w:tcPr>
          <w:p w14:paraId="2F12FE4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6B1D1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EB4A80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672944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D7AA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w:t>
            </w:r>
          </w:p>
        </w:tc>
        <w:tc>
          <w:tcPr>
            <w:tcW w:w="3220" w:type="dxa"/>
            <w:tcBorders>
              <w:top w:val="nil"/>
              <w:left w:val="nil"/>
              <w:bottom w:val="single" w:sz="4" w:space="0" w:color="auto"/>
              <w:right w:val="single" w:sz="4" w:space="0" w:color="auto"/>
            </w:tcBorders>
            <w:shd w:val="clear" w:color="auto" w:fill="auto"/>
            <w:noWrap/>
            <w:vAlign w:val="center"/>
            <w:hideMark/>
          </w:tcPr>
          <w:p w14:paraId="457835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F9F185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75776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91F35F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AFCDF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w:t>
            </w:r>
          </w:p>
        </w:tc>
        <w:tc>
          <w:tcPr>
            <w:tcW w:w="3220" w:type="dxa"/>
            <w:tcBorders>
              <w:top w:val="nil"/>
              <w:left w:val="nil"/>
              <w:bottom w:val="single" w:sz="4" w:space="0" w:color="auto"/>
              <w:right w:val="single" w:sz="4" w:space="0" w:color="auto"/>
            </w:tcBorders>
            <w:shd w:val="clear" w:color="auto" w:fill="auto"/>
            <w:noWrap/>
            <w:vAlign w:val="center"/>
            <w:hideMark/>
          </w:tcPr>
          <w:p w14:paraId="177DA34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49EE6C5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ABFBF6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A52442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6683F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w:t>
            </w:r>
          </w:p>
        </w:tc>
        <w:tc>
          <w:tcPr>
            <w:tcW w:w="3220" w:type="dxa"/>
            <w:tcBorders>
              <w:top w:val="nil"/>
              <w:left w:val="nil"/>
              <w:bottom w:val="single" w:sz="4" w:space="0" w:color="auto"/>
              <w:right w:val="single" w:sz="4" w:space="0" w:color="auto"/>
            </w:tcBorders>
            <w:shd w:val="clear" w:color="auto" w:fill="auto"/>
            <w:noWrap/>
            <w:vAlign w:val="center"/>
            <w:hideMark/>
          </w:tcPr>
          <w:p w14:paraId="30E0C9B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AA7FD9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9B7C6C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2DFF16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0D169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w:t>
            </w:r>
          </w:p>
        </w:tc>
        <w:tc>
          <w:tcPr>
            <w:tcW w:w="3220" w:type="dxa"/>
            <w:tcBorders>
              <w:top w:val="nil"/>
              <w:left w:val="nil"/>
              <w:bottom w:val="single" w:sz="4" w:space="0" w:color="auto"/>
              <w:right w:val="single" w:sz="4" w:space="0" w:color="auto"/>
            </w:tcBorders>
            <w:shd w:val="clear" w:color="auto" w:fill="auto"/>
            <w:noWrap/>
            <w:vAlign w:val="center"/>
            <w:hideMark/>
          </w:tcPr>
          <w:p w14:paraId="2E28358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79B8A3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121C9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5A12918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3CAB6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w:t>
            </w:r>
          </w:p>
        </w:tc>
        <w:tc>
          <w:tcPr>
            <w:tcW w:w="3220" w:type="dxa"/>
            <w:tcBorders>
              <w:top w:val="nil"/>
              <w:left w:val="nil"/>
              <w:bottom w:val="single" w:sz="4" w:space="0" w:color="auto"/>
              <w:right w:val="single" w:sz="4" w:space="0" w:color="auto"/>
            </w:tcBorders>
            <w:shd w:val="clear" w:color="auto" w:fill="auto"/>
            <w:noWrap/>
            <w:vAlign w:val="center"/>
            <w:hideMark/>
          </w:tcPr>
          <w:p w14:paraId="26883DA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3B0E7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4A3C6E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5843430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549A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15</w:t>
            </w:r>
          </w:p>
        </w:tc>
        <w:tc>
          <w:tcPr>
            <w:tcW w:w="3220" w:type="dxa"/>
            <w:tcBorders>
              <w:top w:val="nil"/>
              <w:left w:val="nil"/>
              <w:bottom w:val="single" w:sz="4" w:space="0" w:color="auto"/>
              <w:right w:val="single" w:sz="4" w:space="0" w:color="auto"/>
            </w:tcBorders>
            <w:shd w:val="clear" w:color="auto" w:fill="auto"/>
            <w:noWrap/>
            <w:vAlign w:val="center"/>
            <w:hideMark/>
          </w:tcPr>
          <w:p w14:paraId="69C63C5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505BEC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875BF92"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1A20534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6FD25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16</w:t>
            </w:r>
          </w:p>
        </w:tc>
        <w:tc>
          <w:tcPr>
            <w:tcW w:w="3220" w:type="dxa"/>
            <w:tcBorders>
              <w:top w:val="nil"/>
              <w:left w:val="nil"/>
              <w:bottom w:val="single" w:sz="4" w:space="0" w:color="auto"/>
              <w:right w:val="single" w:sz="4" w:space="0" w:color="auto"/>
            </w:tcBorders>
            <w:shd w:val="clear" w:color="auto" w:fill="auto"/>
            <w:noWrap/>
            <w:vAlign w:val="center"/>
            <w:hideMark/>
          </w:tcPr>
          <w:p w14:paraId="07E5292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D69677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FB2D19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1775EA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752BC"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17</w:t>
            </w:r>
          </w:p>
        </w:tc>
        <w:tc>
          <w:tcPr>
            <w:tcW w:w="3220" w:type="dxa"/>
            <w:tcBorders>
              <w:top w:val="nil"/>
              <w:left w:val="nil"/>
              <w:bottom w:val="single" w:sz="4" w:space="0" w:color="auto"/>
              <w:right w:val="single" w:sz="4" w:space="0" w:color="auto"/>
            </w:tcBorders>
            <w:shd w:val="clear" w:color="auto" w:fill="auto"/>
            <w:noWrap/>
            <w:vAlign w:val="center"/>
            <w:hideMark/>
          </w:tcPr>
          <w:p w14:paraId="309DD9E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2BC4F9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D45952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31CDE31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76AE6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18</w:t>
            </w:r>
          </w:p>
        </w:tc>
        <w:tc>
          <w:tcPr>
            <w:tcW w:w="3220" w:type="dxa"/>
            <w:tcBorders>
              <w:top w:val="nil"/>
              <w:left w:val="nil"/>
              <w:bottom w:val="single" w:sz="4" w:space="0" w:color="auto"/>
              <w:right w:val="single" w:sz="4" w:space="0" w:color="auto"/>
            </w:tcBorders>
            <w:shd w:val="clear" w:color="auto" w:fill="auto"/>
            <w:noWrap/>
            <w:vAlign w:val="center"/>
            <w:hideMark/>
          </w:tcPr>
          <w:p w14:paraId="630D130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7A1136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971E79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CD948D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DF0C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19</w:t>
            </w:r>
          </w:p>
        </w:tc>
        <w:tc>
          <w:tcPr>
            <w:tcW w:w="3220" w:type="dxa"/>
            <w:tcBorders>
              <w:top w:val="nil"/>
              <w:left w:val="nil"/>
              <w:bottom w:val="single" w:sz="4" w:space="0" w:color="auto"/>
              <w:right w:val="single" w:sz="4" w:space="0" w:color="auto"/>
            </w:tcBorders>
            <w:shd w:val="clear" w:color="auto" w:fill="auto"/>
            <w:noWrap/>
            <w:vAlign w:val="center"/>
            <w:hideMark/>
          </w:tcPr>
          <w:p w14:paraId="5A59D83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43C836A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2E596D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7DADC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D497C"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20</w:t>
            </w:r>
          </w:p>
        </w:tc>
        <w:tc>
          <w:tcPr>
            <w:tcW w:w="3220" w:type="dxa"/>
            <w:tcBorders>
              <w:top w:val="nil"/>
              <w:left w:val="nil"/>
              <w:bottom w:val="single" w:sz="4" w:space="0" w:color="auto"/>
              <w:right w:val="single" w:sz="4" w:space="0" w:color="auto"/>
            </w:tcBorders>
            <w:shd w:val="clear" w:color="auto" w:fill="auto"/>
            <w:noWrap/>
            <w:vAlign w:val="center"/>
            <w:hideMark/>
          </w:tcPr>
          <w:p w14:paraId="6C88F5F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D51998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1E7B3632"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87DA1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8222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21</w:t>
            </w:r>
          </w:p>
        </w:tc>
        <w:tc>
          <w:tcPr>
            <w:tcW w:w="3220" w:type="dxa"/>
            <w:tcBorders>
              <w:top w:val="nil"/>
              <w:left w:val="nil"/>
              <w:bottom w:val="single" w:sz="4" w:space="0" w:color="auto"/>
              <w:right w:val="single" w:sz="4" w:space="0" w:color="auto"/>
            </w:tcBorders>
            <w:shd w:val="clear" w:color="auto" w:fill="auto"/>
            <w:noWrap/>
            <w:vAlign w:val="center"/>
            <w:hideMark/>
          </w:tcPr>
          <w:p w14:paraId="445264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7D3DC59"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B9159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5847AF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97C10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22</w:t>
            </w:r>
          </w:p>
        </w:tc>
        <w:tc>
          <w:tcPr>
            <w:tcW w:w="3220" w:type="dxa"/>
            <w:tcBorders>
              <w:top w:val="nil"/>
              <w:left w:val="nil"/>
              <w:bottom w:val="single" w:sz="4" w:space="0" w:color="auto"/>
              <w:right w:val="single" w:sz="4" w:space="0" w:color="auto"/>
            </w:tcBorders>
            <w:shd w:val="clear" w:color="auto" w:fill="auto"/>
            <w:noWrap/>
            <w:vAlign w:val="center"/>
            <w:hideMark/>
          </w:tcPr>
          <w:p w14:paraId="36D596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AFFFA2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92C59F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3104358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D9FC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23</w:t>
            </w:r>
          </w:p>
        </w:tc>
        <w:tc>
          <w:tcPr>
            <w:tcW w:w="3220" w:type="dxa"/>
            <w:tcBorders>
              <w:top w:val="nil"/>
              <w:left w:val="nil"/>
              <w:bottom w:val="single" w:sz="4" w:space="0" w:color="auto"/>
              <w:right w:val="single" w:sz="4" w:space="0" w:color="auto"/>
            </w:tcBorders>
            <w:shd w:val="clear" w:color="auto" w:fill="auto"/>
            <w:noWrap/>
            <w:vAlign w:val="center"/>
            <w:hideMark/>
          </w:tcPr>
          <w:p w14:paraId="76979D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190EC5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1FC7047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277FAF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86817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24</w:t>
            </w:r>
          </w:p>
        </w:tc>
        <w:tc>
          <w:tcPr>
            <w:tcW w:w="3220" w:type="dxa"/>
            <w:tcBorders>
              <w:top w:val="nil"/>
              <w:left w:val="nil"/>
              <w:bottom w:val="single" w:sz="4" w:space="0" w:color="auto"/>
              <w:right w:val="single" w:sz="4" w:space="0" w:color="auto"/>
            </w:tcBorders>
            <w:shd w:val="clear" w:color="auto" w:fill="auto"/>
            <w:noWrap/>
            <w:vAlign w:val="center"/>
            <w:hideMark/>
          </w:tcPr>
          <w:p w14:paraId="0822858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F6891B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9A9CF0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99D50B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E38AC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25</w:t>
            </w:r>
          </w:p>
        </w:tc>
        <w:tc>
          <w:tcPr>
            <w:tcW w:w="3220" w:type="dxa"/>
            <w:tcBorders>
              <w:top w:val="nil"/>
              <w:left w:val="nil"/>
              <w:bottom w:val="single" w:sz="4" w:space="0" w:color="auto"/>
              <w:right w:val="single" w:sz="4" w:space="0" w:color="auto"/>
            </w:tcBorders>
            <w:shd w:val="clear" w:color="auto" w:fill="auto"/>
            <w:noWrap/>
            <w:vAlign w:val="center"/>
            <w:hideMark/>
          </w:tcPr>
          <w:p w14:paraId="474FE53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F19183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0C1E5E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114B655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2E641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26</w:t>
            </w:r>
          </w:p>
        </w:tc>
        <w:tc>
          <w:tcPr>
            <w:tcW w:w="3220" w:type="dxa"/>
            <w:tcBorders>
              <w:top w:val="nil"/>
              <w:left w:val="nil"/>
              <w:bottom w:val="single" w:sz="4" w:space="0" w:color="auto"/>
              <w:right w:val="single" w:sz="4" w:space="0" w:color="auto"/>
            </w:tcBorders>
            <w:shd w:val="clear" w:color="auto" w:fill="auto"/>
            <w:noWrap/>
            <w:vAlign w:val="center"/>
            <w:hideMark/>
          </w:tcPr>
          <w:p w14:paraId="55C341A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EBAF94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25FA604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01F7C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7ACE1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27</w:t>
            </w:r>
          </w:p>
        </w:tc>
        <w:tc>
          <w:tcPr>
            <w:tcW w:w="3220" w:type="dxa"/>
            <w:tcBorders>
              <w:top w:val="nil"/>
              <w:left w:val="nil"/>
              <w:bottom w:val="single" w:sz="4" w:space="0" w:color="auto"/>
              <w:right w:val="single" w:sz="4" w:space="0" w:color="auto"/>
            </w:tcBorders>
            <w:shd w:val="clear" w:color="auto" w:fill="auto"/>
            <w:noWrap/>
            <w:vAlign w:val="center"/>
            <w:hideMark/>
          </w:tcPr>
          <w:p w14:paraId="4641E16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8715FC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074E91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61FACF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E64D3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28</w:t>
            </w:r>
          </w:p>
        </w:tc>
        <w:tc>
          <w:tcPr>
            <w:tcW w:w="3220" w:type="dxa"/>
            <w:tcBorders>
              <w:top w:val="nil"/>
              <w:left w:val="nil"/>
              <w:bottom w:val="single" w:sz="4" w:space="0" w:color="auto"/>
              <w:right w:val="single" w:sz="4" w:space="0" w:color="auto"/>
            </w:tcBorders>
            <w:shd w:val="clear" w:color="auto" w:fill="auto"/>
            <w:noWrap/>
            <w:vAlign w:val="center"/>
            <w:hideMark/>
          </w:tcPr>
          <w:p w14:paraId="682C4E8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6CD97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841247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6639FF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3A3B4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29</w:t>
            </w:r>
          </w:p>
        </w:tc>
        <w:tc>
          <w:tcPr>
            <w:tcW w:w="3220" w:type="dxa"/>
            <w:tcBorders>
              <w:top w:val="nil"/>
              <w:left w:val="nil"/>
              <w:bottom w:val="single" w:sz="4" w:space="0" w:color="auto"/>
              <w:right w:val="single" w:sz="4" w:space="0" w:color="auto"/>
            </w:tcBorders>
            <w:shd w:val="clear" w:color="auto" w:fill="auto"/>
            <w:noWrap/>
            <w:vAlign w:val="center"/>
            <w:hideMark/>
          </w:tcPr>
          <w:p w14:paraId="4D0095D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A822A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E9CF4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162CC6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C77A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30</w:t>
            </w:r>
          </w:p>
        </w:tc>
        <w:tc>
          <w:tcPr>
            <w:tcW w:w="3220" w:type="dxa"/>
            <w:tcBorders>
              <w:top w:val="nil"/>
              <w:left w:val="nil"/>
              <w:bottom w:val="single" w:sz="4" w:space="0" w:color="auto"/>
              <w:right w:val="single" w:sz="4" w:space="0" w:color="auto"/>
            </w:tcBorders>
            <w:shd w:val="clear" w:color="auto" w:fill="auto"/>
            <w:noWrap/>
            <w:vAlign w:val="center"/>
            <w:hideMark/>
          </w:tcPr>
          <w:p w14:paraId="4E87595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97A913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E215FB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1CB506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49214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31</w:t>
            </w:r>
          </w:p>
        </w:tc>
        <w:tc>
          <w:tcPr>
            <w:tcW w:w="3220" w:type="dxa"/>
            <w:tcBorders>
              <w:top w:val="nil"/>
              <w:left w:val="nil"/>
              <w:bottom w:val="single" w:sz="4" w:space="0" w:color="auto"/>
              <w:right w:val="single" w:sz="4" w:space="0" w:color="auto"/>
            </w:tcBorders>
            <w:shd w:val="clear" w:color="auto" w:fill="auto"/>
            <w:noWrap/>
            <w:vAlign w:val="center"/>
            <w:hideMark/>
          </w:tcPr>
          <w:p w14:paraId="4E8D822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5C7975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506D2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A1FFAB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D7E75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32</w:t>
            </w:r>
          </w:p>
        </w:tc>
        <w:tc>
          <w:tcPr>
            <w:tcW w:w="3220" w:type="dxa"/>
            <w:tcBorders>
              <w:top w:val="nil"/>
              <w:left w:val="nil"/>
              <w:bottom w:val="single" w:sz="4" w:space="0" w:color="auto"/>
              <w:right w:val="single" w:sz="4" w:space="0" w:color="auto"/>
            </w:tcBorders>
            <w:shd w:val="clear" w:color="auto" w:fill="auto"/>
            <w:noWrap/>
            <w:vAlign w:val="center"/>
            <w:hideMark/>
          </w:tcPr>
          <w:p w14:paraId="68D3CF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0C1A1E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F6C55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E4F712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1CD5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33</w:t>
            </w:r>
          </w:p>
        </w:tc>
        <w:tc>
          <w:tcPr>
            <w:tcW w:w="3220" w:type="dxa"/>
            <w:tcBorders>
              <w:top w:val="nil"/>
              <w:left w:val="nil"/>
              <w:bottom w:val="single" w:sz="4" w:space="0" w:color="auto"/>
              <w:right w:val="single" w:sz="4" w:space="0" w:color="auto"/>
            </w:tcBorders>
            <w:shd w:val="clear" w:color="auto" w:fill="auto"/>
            <w:noWrap/>
            <w:vAlign w:val="center"/>
            <w:hideMark/>
          </w:tcPr>
          <w:p w14:paraId="2C8E74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02822C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ECB0A1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59809C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B563C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34</w:t>
            </w:r>
          </w:p>
        </w:tc>
        <w:tc>
          <w:tcPr>
            <w:tcW w:w="3220" w:type="dxa"/>
            <w:tcBorders>
              <w:top w:val="nil"/>
              <w:left w:val="nil"/>
              <w:bottom w:val="single" w:sz="4" w:space="0" w:color="auto"/>
              <w:right w:val="single" w:sz="4" w:space="0" w:color="auto"/>
            </w:tcBorders>
            <w:shd w:val="clear" w:color="auto" w:fill="auto"/>
            <w:noWrap/>
            <w:vAlign w:val="center"/>
            <w:hideMark/>
          </w:tcPr>
          <w:p w14:paraId="51C185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81895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21974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68321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BAF92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35</w:t>
            </w:r>
          </w:p>
        </w:tc>
        <w:tc>
          <w:tcPr>
            <w:tcW w:w="3220" w:type="dxa"/>
            <w:tcBorders>
              <w:top w:val="nil"/>
              <w:left w:val="nil"/>
              <w:bottom w:val="single" w:sz="4" w:space="0" w:color="auto"/>
              <w:right w:val="single" w:sz="4" w:space="0" w:color="auto"/>
            </w:tcBorders>
            <w:shd w:val="clear" w:color="auto" w:fill="auto"/>
            <w:noWrap/>
            <w:vAlign w:val="center"/>
            <w:hideMark/>
          </w:tcPr>
          <w:p w14:paraId="13F3E3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E5BD87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48C82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FB84C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56153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36</w:t>
            </w:r>
          </w:p>
        </w:tc>
        <w:tc>
          <w:tcPr>
            <w:tcW w:w="3220" w:type="dxa"/>
            <w:tcBorders>
              <w:top w:val="nil"/>
              <w:left w:val="nil"/>
              <w:bottom w:val="single" w:sz="4" w:space="0" w:color="auto"/>
              <w:right w:val="single" w:sz="4" w:space="0" w:color="auto"/>
            </w:tcBorders>
            <w:shd w:val="clear" w:color="auto" w:fill="auto"/>
            <w:noWrap/>
            <w:vAlign w:val="center"/>
            <w:hideMark/>
          </w:tcPr>
          <w:p w14:paraId="4E79952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95D05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0AD343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CC7034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49E87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37</w:t>
            </w:r>
          </w:p>
        </w:tc>
        <w:tc>
          <w:tcPr>
            <w:tcW w:w="3220" w:type="dxa"/>
            <w:tcBorders>
              <w:top w:val="nil"/>
              <w:left w:val="nil"/>
              <w:bottom w:val="single" w:sz="4" w:space="0" w:color="auto"/>
              <w:right w:val="single" w:sz="4" w:space="0" w:color="auto"/>
            </w:tcBorders>
            <w:shd w:val="clear" w:color="auto" w:fill="auto"/>
            <w:noWrap/>
            <w:vAlign w:val="center"/>
            <w:hideMark/>
          </w:tcPr>
          <w:p w14:paraId="5A66CB2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48BA4E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C420B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729E56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5986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38</w:t>
            </w:r>
          </w:p>
        </w:tc>
        <w:tc>
          <w:tcPr>
            <w:tcW w:w="3220" w:type="dxa"/>
            <w:tcBorders>
              <w:top w:val="nil"/>
              <w:left w:val="nil"/>
              <w:bottom w:val="single" w:sz="4" w:space="0" w:color="auto"/>
              <w:right w:val="single" w:sz="4" w:space="0" w:color="auto"/>
            </w:tcBorders>
            <w:shd w:val="clear" w:color="auto" w:fill="auto"/>
            <w:noWrap/>
            <w:vAlign w:val="center"/>
            <w:hideMark/>
          </w:tcPr>
          <w:p w14:paraId="524396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5E0889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1E55C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B0C07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52984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39</w:t>
            </w:r>
          </w:p>
        </w:tc>
        <w:tc>
          <w:tcPr>
            <w:tcW w:w="3220" w:type="dxa"/>
            <w:tcBorders>
              <w:top w:val="nil"/>
              <w:left w:val="nil"/>
              <w:bottom w:val="single" w:sz="4" w:space="0" w:color="auto"/>
              <w:right w:val="single" w:sz="4" w:space="0" w:color="auto"/>
            </w:tcBorders>
            <w:shd w:val="clear" w:color="auto" w:fill="auto"/>
            <w:noWrap/>
            <w:vAlign w:val="center"/>
            <w:hideMark/>
          </w:tcPr>
          <w:p w14:paraId="34A9B3C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D6322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F3CD0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002C4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8D497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40</w:t>
            </w:r>
          </w:p>
        </w:tc>
        <w:tc>
          <w:tcPr>
            <w:tcW w:w="3220" w:type="dxa"/>
            <w:tcBorders>
              <w:top w:val="nil"/>
              <w:left w:val="nil"/>
              <w:bottom w:val="single" w:sz="4" w:space="0" w:color="auto"/>
              <w:right w:val="single" w:sz="4" w:space="0" w:color="auto"/>
            </w:tcBorders>
            <w:shd w:val="clear" w:color="auto" w:fill="auto"/>
            <w:noWrap/>
            <w:vAlign w:val="center"/>
            <w:hideMark/>
          </w:tcPr>
          <w:p w14:paraId="5248008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F48C13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528243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7FDFEC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37418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41</w:t>
            </w:r>
          </w:p>
        </w:tc>
        <w:tc>
          <w:tcPr>
            <w:tcW w:w="3220" w:type="dxa"/>
            <w:tcBorders>
              <w:top w:val="nil"/>
              <w:left w:val="nil"/>
              <w:bottom w:val="single" w:sz="4" w:space="0" w:color="auto"/>
              <w:right w:val="single" w:sz="4" w:space="0" w:color="auto"/>
            </w:tcBorders>
            <w:shd w:val="clear" w:color="auto" w:fill="auto"/>
            <w:noWrap/>
            <w:vAlign w:val="center"/>
            <w:hideMark/>
          </w:tcPr>
          <w:p w14:paraId="73D992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CC453B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2CD45D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DDD68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4342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42</w:t>
            </w:r>
          </w:p>
        </w:tc>
        <w:tc>
          <w:tcPr>
            <w:tcW w:w="3220" w:type="dxa"/>
            <w:tcBorders>
              <w:top w:val="nil"/>
              <w:left w:val="nil"/>
              <w:bottom w:val="single" w:sz="4" w:space="0" w:color="auto"/>
              <w:right w:val="single" w:sz="4" w:space="0" w:color="auto"/>
            </w:tcBorders>
            <w:shd w:val="clear" w:color="auto" w:fill="auto"/>
            <w:noWrap/>
            <w:vAlign w:val="center"/>
            <w:hideMark/>
          </w:tcPr>
          <w:p w14:paraId="05F142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3812D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DB188E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31CCCA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7C570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43</w:t>
            </w:r>
          </w:p>
        </w:tc>
        <w:tc>
          <w:tcPr>
            <w:tcW w:w="3220" w:type="dxa"/>
            <w:tcBorders>
              <w:top w:val="nil"/>
              <w:left w:val="nil"/>
              <w:bottom w:val="single" w:sz="4" w:space="0" w:color="auto"/>
              <w:right w:val="single" w:sz="4" w:space="0" w:color="auto"/>
            </w:tcBorders>
            <w:shd w:val="clear" w:color="auto" w:fill="auto"/>
            <w:noWrap/>
            <w:vAlign w:val="center"/>
            <w:hideMark/>
          </w:tcPr>
          <w:p w14:paraId="002495B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690815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0BDF99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930EC6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535C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44</w:t>
            </w:r>
          </w:p>
        </w:tc>
        <w:tc>
          <w:tcPr>
            <w:tcW w:w="3220" w:type="dxa"/>
            <w:tcBorders>
              <w:top w:val="nil"/>
              <w:left w:val="nil"/>
              <w:bottom w:val="single" w:sz="4" w:space="0" w:color="auto"/>
              <w:right w:val="single" w:sz="4" w:space="0" w:color="auto"/>
            </w:tcBorders>
            <w:shd w:val="clear" w:color="auto" w:fill="auto"/>
            <w:noWrap/>
            <w:vAlign w:val="center"/>
            <w:hideMark/>
          </w:tcPr>
          <w:p w14:paraId="7E4D1C2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F3F31C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6669A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5C6130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EA9C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45</w:t>
            </w:r>
          </w:p>
        </w:tc>
        <w:tc>
          <w:tcPr>
            <w:tcW w:w="3220" w:type="dxa"/>
            <w:tcBorders>
              <w:top w:val="nil"/>
              <w:left w:val="nil"/>
              <w:bottom w:val="single" w:sz="4" w:space="0" w:color="auto"/>
              <w:right w:val="single" w:sz="4" w:space="0" w:color="auto"/>
            </w:tcBorders>
            <w:shd w:val="clear" w:color="auto" w:fill="auto"/>
            <w:noWrap/>
            <w:vAlign w:val="center"/>
            <w:hideMark/>
          </w:tcPr>
          <w:p w14:paraId="278FA1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4C21308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04EB01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2C7CB8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602D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46</w:t>
            </w:r>
          </w:p>
        </w:tc>
        <w:tc>
          <w:tcPr>
            <w:tcW w:w="3220" w:type="dxa"/>
            <w:tcBorders>
              <w:top w:val="nil"/>
              <w:left w:val="nil"/>
              <w:bottom w:val="single" w:sz="4" w:space="0" w:color="auto"/>
              <w:right w:val="single" w:sz="4" w:space="0" w:color="auto"/>
            </w:tcBorders>
            <w:shd w:val="clear" w:color="auto" w:fill="auto"/>
            <w:noWrap/>
            <w:vAlign w:val="center"/>
            <w:hideMark/>
          </w:tcPr>
          <w:p w14:paraId="6F37A42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44A1794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1B5B4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0407F6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D7DE3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47</w:t>
            </w:r>
          </w:p>
        </w:tc>
        <w:tc>
          <w:tcPr>
            <w:tcW w:w="3220" w:type="dxa"/>
            <w:tcBorders>
              <w:top w:val="nil"/>
              <w:left w:val="nil"/>
              <w:bottom w:val="single" w:sz="4" w:space="0" w:color="auto"/>
              <w:right w:val="single" w:sz="4" w:space="0" w:color="auto"/>
            </w:tcBorders>
            <w:shd w:val="clear" w:color="auto" w:fill="auto"/>
            <w:noWrap/>
            <w:vAlign w:val="center"/>
            <w:hideMark/>
          </w:tcPr>
          <w:p w14:paraId="35751BE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8BD50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1C7276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068C79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36C9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48</w:t>
            </w:r>
          </w:p>
        </w:tc>
        <w:tc>
          <w:tcPr>
            <w:tcW w:w="3220" w:type="dxa"/>
            <w:tcBorders>
              <w:top w:val="nil"/>
              <w:left w:val="nil"/>
              <w:bottom w:val="single" w:sz="4" w:space="0" w:color="auto"/>
              <w:right w:val="single" w:sz="4" w:space="0" w:color="auto"/>
            </w:tcBorders>
            <w:shd w:val="clear" w:color="auto" w:fill="auto"/>
            <w:noWrap/>
            <w:vAlign w:val="center"/>
            <w:hideMark/>
          </w:tcPr>
          <w:p w14:paraId="224A2AE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25CF3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2FFF5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21285D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BCE95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49</w:t>
            </w:r>
          </w:p>
        </w:tc>
        <w:tc>
          <w:tcPr>
            <w:tcW w:w="3220" w:type="dxa"/>
            <w:tcBorders>
              <w:top w:val="nil"/>
              <w:left w:val="nil"/>
              <w:bottom w:val="single" w:sz="4" w:space="0" w:color="auto"/>
              <w:right w:val="single" w:sz="4" w:space="0" w:color="auto"/>
            </w:tcBorders>
            <w:shd w:val="clear" w:color="auto" w:fill="auto"/>
            <w:noWrap/>
            <w:vAlign w:val="center"/>
            <w:hideMark/>
          </w:tcPr>
          <w:p w14:paraId="40502B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EA8BD9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A7DAAE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BF52BA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A435E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50</w:t>
            </w:r>
          </w:p>
        </w:tc>
        <w:tc>
          <w:tcPr>
            <w:tcW w:w="3220" w:type="dxa"/>
            <w:tcBorders>
              <w:top w:val="nil"/>
              <w:left w:val="nil"/>
              <w:bottom w:val="single" w:sz="4" w:space="0" w:color="auto"/>
              <w:right w:val="single" w:sz="4" w:space="0" w:color="auto"/>
            </w:tcBorders>
            <w:shd w:val="clear" w:color="auto" w:fill="auto"/>
            <w:noWrap/>
            <w:vAlign w:val="center"/>
            <w:hideMark/>
          </w:tcPr>
          <w:p w14:paraId="15B3F73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41FEA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7686B9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8B606A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9828F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51</w:t>
            </w:r>
          </w:p>
        </w:tc>
        <w:tc>
          <w:tcPr>
            <w:tcW w:w="3220" w:type="dxa"/>
            <w:tcBorders>
              <w:top w:val="nil"/>
              <w:left w:val="nil"/>
              <w:bottom w:val="single" w:sz="4" w:space="0" w:color="auto"/>
              <w:right w:val="single" w:sz="4" w:space="0" w:color="auto"/>
            </w:tcBorders>
            <w:shd w:val="clear" w:color="auto" w:fill="auto"/>
            <w:noWrap/>
            <w:vAlign w:val="center"/>
            <w:hideMark/>
          </w:tcPr>
          <w:p w14:paraId="036865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701E43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E9D6EF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646F8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99B6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52</w:t>
            </w:r>
          </w:p>
        </w:tc>
        <w:tc>
          <w:tcPr>
            <w:tcW w:w="3220" w:type="dxa"/>
            <w:tcBorders>
              <w:top w:val="nil"/>
              <w:left w:val="nil"/>
              <w:bottom w:val="single" w:sz="4" w:space="0" w:color="auto"/>
              <w:right w:val="single" w:sz="4" w:space="0" w:color="auto"/>
            </w:tcBorders>
            <w:shd w:val="clear" w:color="auto" w:fill="auto"/>
            <w:noWrap/>
            <w:vAlign w:val="center"/>
            <w:hideMark/>
          </w:tcPr>
          <w:p w14:paraId="293C29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41572D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5E326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CFC52A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A92A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53</w:t>
            </w:r>
          </w:p>
        </w:tc>
        <w:tc>
          <w:tcPr>
            <w:tcW w:w="3220" w:type="dxa"/>
            <w:tcBorders>
              <w:top w:val="nil"/>
              <w:left w:val="nil"/>
              <w:bottom w:val="single" w:sz="4" w:space="0" w:color="auto"/>
              <w:right w:val="single" w:sz="4" w:space="0" w:color="auto"/>
            </w:tcBorders>
            <w:shd w:val="clear" w:color="auto" w:fill="auto"/>
            <w:noWrap/>
            <w:vAlign w:val="center"/>
            <w:hideMark/>
          </w:tcPr>
          <w:p w14:paraId="39C83F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24AF53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0AF37C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81D9E6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B4CF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54</w:t>
            </w:r>
          </w:p>
        </w:tc>
        <w:tc>
          <w:tcPr>
            <w:tcW w:w="3220" w:type="dxa"/>
            <w:tcBorders>
              <w:top w:val="nil"/>
              <w:left w:val="nil"/>
              <w:bottom w:val="single" w:sz="4" w:space="0" w:color="auto"/>
              <w:right w:val="single" w:sz="4" w:space="0" w:color="auto"/>
            </w:tcBorders>
            <w:shd w:val="clear" w:color="auto" w:fill="auto"/>
            <w:noWrap/>
            <w:vAlign w:val="center"/>
            <w:hideMark/>
          </w:tcPr>
          <w:p w14:paraId="21C5B06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80C0F5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1B56C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F3B878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343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55</w:t>
            </w:r>
          </w:p>
        </w:tc>
        <w:tc>
          <w:tcPr>
            <w:tcW w:w="3220" w:type="dxa"/>
            <w:tcBorders>
              <w:top w:val="nil"/>
              <w:left w:val="nil"/>
              <w:bottom w:val="single" w:sz="4" w:space="0" w:color="auto"/>
              <w:right w:val="single" w:sz="4" w:space="0" w:color="auto"/>
            </w:tcBorders>
            <w:shd w:val="clear" w:color="auto" w:fill="auto"/>
            <w:noWrap/>
            <w:vAlign w:val="center"/>
            <w:hideMark/>
          </w:tcPr>
          <w:p w14:paraId="3C58A8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0434B1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0A4D99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0CB1E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CC6AC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56</w:t>
            </w:r>
          </w:p>
        </w:tc>
        <w:tc>
          <w:tcPr>
            <w:tcW w:w="3220" w:type="dxa"/>
            <w:tcBorders>
              <w:top w:val="nil"/>
              <w:left w:val="nil"/>
              <w:bottom w:val="single" w:sz="4" w:space="0" w:color="auto"/>
              <w:right w:val="single" w:sz="4" w:space="0" w:color="auto"/>
            </w:tcBorders>
            <w:shd w:val="clear" w:color="auto" w:fill="auto"/>
            <w:noWrap/>
            <w:vAlign w:val="center"/>
            <w:hideMark/>
          </w:tcPr>
          <w:p w14:paraId="1228B7C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F1DEC5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A01545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3552F3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116B7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57</w:t>
            </w:r>
          </w:p>
        </w:tc>
        <w:tc>
          <w:tcPr>
            <w:tcW w:w="3220" w:type="dxa"/>
            <w:tcBorders>
              <w:top w:val="nil"/>
              <w:left w:val="nil"/>
              <w:bottom w:val="single" w:sz="4" w:space="0" w:color="auto"/>
              <w:right w:val="single" w:sz="4" w:space="0" w:color="auto"/>
            </w:tcBorders>
            <w:shd w:val="clear" w:color="auto" w:fill="auto"/>
            <w:noWrap/>
            <w:vAlign w:val="center"/>
            <w:hideMark/>
          </w:tcPr>
          <w:p w14:paraId="1153B2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2EC35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ACE31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E0480B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020C2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58</w:t>
            </w:r>
          </w:p>
        </w:tc>
        <w:tc>
          <w:tcPr>
            <w:tcW w:w="3220" w:type="dxa"/>
            <w:tcBorders>
              <w:top w:val="nil"/>
              <w:left w:val="nil"/>
              <w:bottom w:val="single" w:sz="4" w:space="0" w:color="auto"/>
              <w:right w:val="single" w:sz="4" w:space="0" w:color="auto"/>
            </w:tcBorders>
            <w:shd w:val="clear" w:color="auto" w:fill="auto"/>
            <w:noWrap/>
            <w:vAlign w:val="center"/>
            <w:hideMark/>
          </w:tcPr>
          <w:p w14:paraId="2798271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32002F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E1F336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769B6E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CAB51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59</w:t>
            </w:r>
          </w:p>
        </w:tc>
        <w:tc>
          <w:tcPr>
            <w:tcW w:w="3220" w:type="dxa"/>
            <w:tcBorders>
              <w:top w:val="nil"/>
              <w:left w:val="nil"/>
              <w:bottom w:val="single" w:sz="4" w:space="0" w:color="auto"/>
              <w:right w:val="single" w:sz="4" w:space="0" w:color="auto"/>
            </w:tcBorders>
            <w:shd w:val="clear" w:color="auto" w:fill="auto"/>
            <w:noWrap/>
            <w:vAlign w:val="center"/>
            <w:hideMark/>
          </w:tcPr>
          <w:p w14:paraId="5491E7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C5FAA6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D191C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DB828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9B6A4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60</w:t>
            </w:r>
          </w:p>
        </w:tc>
        <w:tc>
          <w:tcPr>
            <w:tcW w:w="3220" w:type="dxa"/>
            <w:tcBorders>
              <w:top w:val="nil"/>
              <w:left w:val="nil"/>
              <w:bottom w:val="single" w:sz="4" w:space="0" w:color="auto"/>
              <w:right w:val="single" w:sz="4" w:space="0" w:color="auto"/>
            </w:tcBorders>
            <w:shd w:val="clear" w:color="auto" w:fill="auto"/>
            <w:noWrap/>
            <w:vAlign w:val="center"/>
            <w:hideMark/>
          </w:tcPr>
          <w:p w14:paraId="0E48166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E8F6E1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F80376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D4FD8A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2C444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61</w:t>
            </w:r>
          </w:p>
        </w:tc>
        <w:tc>
          <w:tcPr>
            <w:tcW w:w="3220" w:type="dxa"/>
            <w:tcBorders>
              <w:top w:val="nil"/>
              <w:left w:val="nil"/>
              <w:bottom w:val="single" w:sz="4" w:space="0" w:color="auto"/>
              <w:right w:val="single" w:sz="4" w:space="0" w:color="auto"/>
            </w:tcBorders>
            <w:shd w:val="clear" w:color="auto" w:fill="auto"/>
            <w:noWrap/>
            <w:vAlign w:val="center"/>
            <w:hideMark/>
          </w:tcPr>
          <w:p w14:paraId="3143FE3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87CFE3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E325E1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30E2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7E2D3" w14:textId="77777777" w:rsidR="008465AD" w:rsidRDefault="008465AD">
            <w:pPr>
              <w:jc w:val="right"/>
              <w:rPr>
                <w:rFonts w:ascii="Aptos Narrow" w:hAnsi="Aptos Narrow"/>
                <w:color w:val="000000"/>
                <w:sz w:val="22"/>
                <w:szCs w:val="22"/>
              </w:rPr>
            </w:pPr>
            <w:bookmarkStart w:id="15" w:name="RANGE!A63"/>
            <w:bookmarkStart w:id="16" w:name="_Hlk198801604" w:colFirst="1" w:colLast="3"/>
            <w:r>
              <w:rPr>
                <w:rFonts w:ascii="Aptos Narrow" w:hAnsi="Aptos Narrow"/>
                <w:color w:val="000000"/>
                <w:sz w:val="22"/>
                <w:szCs w:val="22"/>
              </w:rPr>
              <w:t>62</w:t>
            </w:r>
            <w:bookmarkEnd w:id="15"/>
          </w:p>
        </w:tc>
        <w:tc>
          <w:tcPr>
            <w:tcW w:w="3220" w:type="dxa"/>
            <w:tcBorders>
              <w:top w:val="nil"/>
              <w:left w:val="nil"/>
              <w:bottom w:val="single" w:sz="4" w:space="0" w:color="auto"/>
              <w:right w:val="single" w:sz="4" w:space="0" w:color="auto"/>
            </w:tcBorders>
            <w:shd w:val="clear" w:color="auto" w:fill="auto"/>
            <w:noWrap/>
            <w:vAlign w:val="center"/>
            <w:hideMark/>
          </w:tcPr>
          <w:p w14:paraId="6A0596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35E97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ED7DC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988B79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609264" w14:textId="77777777" w:rsidR="008465AD" w:rsidRDefault="008465AD">
            <w:pPr>
              <w:jc w:val="right"/>
              <w:rPr>
                <w:rFonts w:ascii="Aptos Narrow" w:hAnsi="Aptos Narrow"/>
                <w:color w:val="000000"/>
                <w:sz w:val="22"/>
                <w:szCs w:val="22"/>
              </w:rPr>
            </w:pPr>
            <w:bookmarkStart w:id="17" w:name="RANGE!A64"/>
            <w:bookmarkStart w:id="18" w:name="_Hlk198801629" w:colFirst="1" w:colLast="3"/>
            <w:r>
              <w:rPr>
                <w:rFonts w:ascii="Aptos Narrow" w:hAnsi="Aptos Narrow"/>
                <w:color w:val="000000"/>
                <w:sz w:val="22"/>
                <w:szCs w:val="22"/>
              </w:rPr>
              <w:t>63</w:t>
            </w:r>
            <w:bookmarkEnd w:id="17"/>
          </w:p>
        </w:tc>
        <w:tc>
          <w:tcPr>
            <w:tcW w:w="3220" w:type="dxa"/>
            <w:tcBorders>
              <w:top w:val="nil"/>
              <w:left w:val="nil"/>
              <w:bottom w:val="single" w:sz="4" w:space="0" w:color="auto"/>
              <w:right w:val="single" w:sz="4" w:space="0" w:color="auto"/>
            </w:tcBorders>
            <w:shd w:val="clear" w:color="auto" w:fill="auto"/>
            <w:noWrap/>
            <w:vAlign w:val="center"/>
            <w:hideMark/>
          </w:tcPr>
          <w:p w14:paraId="63DCBD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66C1E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CDBDB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bookmarkEnd w:id="16"/>
      <w:bookmarkEnd w:id="18"/>
      <w:tr w:rsidR="008465AD" w14:paraId="26D7E81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F74FC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64</w:t>
            </w:r>
          </w:p>
        </w:tc>
        <w:tc>
          <w:tcPr>
            <w:tcW w:w="3220" w:type="dxa"/>
            <w:tcBorders>
              <w:top w:val="nil"/>
              <w:left w:val="nil"/>
              <w:bottom w:val="single" w:sz="4" w:space="0" w:color="auto"/>
              <w:right w:val="single" w:sz="4" w:space="0" w:color="auto"/>
            </w:tcBorders>
            <w:shd w:val="clear" w:color="auto" w:fill="auto"/>
            <w:noWrap/>
            <w:vAlign w:val="center"/>
            <w:hideMark/>
          </w:tcPr>
          <w:p w14:paraId="46BD5DA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9BF15B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2B0772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4E980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EE7FE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65</w:t>
            </w:r>
          </w:p>
        </w:tc>
        <w:tc>
          <w:tcPr>
            <w:tcW w:w="3220" w:type="dxa"/>
            <w:tcBorders>
              <w:top w:val="nil"/>
              <w:left w:val="nil"/>
              <w:bottom w:val="single" w:sz="4" w:space="0" w:color="auto"/>
              <w:right w:val="single" w:sz="4" w:space="0" w:color="auto"/>
            </w:tcBorders>
            <w:shd w:val="clear" w:color="auto" w:fill="auto"/>
            <w:noWrap/>
            <w:vAlign w:val="center"/>
            <w:hideMark/>
          </w:tcPr>
          <w:p w14:paraId="2FAED0A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087BF4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2C114F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1F744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2B433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66</w:t>
            </w:r>
          </w:p>
        </w:tc>
        <w:tc>
          <w:tcPr>
            <w:tcW w:w="3220" w:type="dxa"/>
            <w:tcBorders>
              <w:top w:val="nil"/>
              <w:left w:val="nil"/>
              <w:bottom w:val="single" w:sz="4" w:space="0" w:color="auto"/>
              <w:right w:val="single" w:sz="4" w:space="0" w:color="auto"/>
            </w:tcBorders>
            <w:shd w:val="clear" w:color="auto" w:fill="auto"/>
            <w:noWrap/>
            <w:vAlign w:val="bottom"/>
            <w:hideMark/>
          </w:tcPr>
          <w:p w14:paraId="24BFA7A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78F44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3187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FA2BC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BBA3C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67</w:t>
            </w:r>
          </w:p>
        </w:tc>
        <w:tc>
          <w:tcPr>
            <w:tcW w:w="3220" w:type="dxa"/>
            <w:tcBorders>
              <w:top w:val="nil"/>
              <w:left w:val="nil"/>
              <w:bottom w:val="single" w:sz="4" w:space="0" w:color="auto"/>
              <w:right w:val="single" w:sz="4" w:space="0" w:color="auto"/>
            </w:tcBorders>
            <w:shd w:val="clear" w:color="auto" w:fill="auto"/>
            <w:noWrap/>
            <w:vAlign w:val="bottom"/>
            <w:hideMark/>
          </w:tcPr>
          <w:p w14:paraId="1B86CB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D40A98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4B384C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8C1561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6F18F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68</w:t>
            </w:r>
          </w:p>
        </w:tc>
        <w:tc>
          <w:tcPr>
            <w:tcW w:w="3220" w:type="dxa"/>
            <w:tcBorders>
              <w:top w:val="nil"/>
              <w:left w:val="nil"/>
              <w:bottom w:val="single" w:sz="4" w:space="0" w:color="auto"/>
              <w:right w:val="single" w:sz="4" w:space="0" w:color="auto"/>
            </w:tcBorders>
            <w:shd w:val="clear" w:color="auto" w:fill="auto"/>
            <w:noWrap/>
            <w:vAlign w:val="bottom"/>
            <w:hideMark/>
          </w:tcPr>
          <w:p w14:paraId="661D65C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0D5E6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8EDE04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5AE0D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106BA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69</w:t>
            </w:r>
          </w:p>
        </w:tc>
        <w:tc>
          <w:tcPr>
            <w:tcW w:w="3220" w:type="dxa"/>
            <w:tcBorders>
              <w:top w:val="nil"/>
              <w:left w:val="nil"/>
              <w:bottom w:val="single" w:sz="4" w:space="0" w:color="auto"/>
              <w:right w:val="single" w:sz="4" w:space="0" w:color="auto"/>
            </w:tcBorders>
            <w:shd w:val="clear" w:color="auto" w:fill="auto"/>
            <w:noWrap/>
            <w:vAlign w:val="bottom"/>
            <w:hideMark/>
          </w:tcPr>
          <w:p w14:paraId="6CFDA69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9ED34B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C0D2B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0AC5D4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70655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70</w:t>
            </w:r>
          </w:p>
        </w:tc>
        <w:tc>
          <w:tcPr>
            <w:tcW w:w="3220" w:type="dxa"/>
            <w:tcBorders>
              <w:top w:val="nil"/>
              <w:left w:val="nil"/>
              <w:bottom w:val="single" w:sz="4" w:space="0" w:color="auto"/>
              <w:right w:val="single" w:sz="4" w:space="0" w:color="auto"/>
            </w:tcBorders>
            <w:shd w:val="clear" w:color="auto" w:fill="auto"/>
            <w:noWrap/>
            <w:vAlign w:val="bottom"/>
            <w:hideMark/>
          </w:tcPr>
          <w:p w14:paraId="47ED385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29630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C5E34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8EE186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8341C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71</w:t>
            </w:r>
          </w:p>
        </w:tc>
        <w:tc>
          <w:tcPr>
            <w:tcW w:w="3220" w:type="dxa"/>
            <w:tcBorders>
              <w:top w:val="nil"/>
              <w:left w:val="nil"/>
              <w:bottom w:val="single" w:sz="4" w:space="0" w:color="auto"/>
              <w:right w:val="single" w:sz="4" w:space="0" w:color="auto"/>
            </w:tcBorders>
            <w:shd w:val="clear" w:color="auto" w:fill="auto"/>
            <w:noWrap/>
            <w:vAlign w:val="bottom"/>
            <w:hideMark/>
          </w:tcPr>
          <w:p w14:paraId="097EAF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C0F78E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89EA3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D88E27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2A02C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72</w:t>
            </w:r>
          </w:p>
        </w:tc>
        <w:tc>
          <w:tcPr>
            <w:tcW w:w="3220" w:type="dxa"/>
            <w:tcBorders>
              <w:top w:val="nil"/>
              <w:left w:val="nil"/>
              <w:bottom w:val="single" w:sz="4" w:space="0" w:color="auto"/>
              <w:right w:val="single" w:sz="4" w:space="0" w:color="auto"/>
            </w:tcBorders>
            <w:shd w:val="clear" w:color="auto" w:fill="auto"/>
            <w:noWrap/>
            <w:vAlign w:val="bottom"/>
            <w:hideMark/>
          </w:tcPr>
          <w:p w14:paraId="03BA49D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F8F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60DE1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8B7ED3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508D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73</w:t>
            </w:r>
          </w:p>
        </w:tc>
        <w:tc>
          <w:tcPr>
            <w:tcW w:w="3220" w:type="dxa"/>
            <w:tcBorders>
              <w:top w:val="nil"/>
              <w:left w:val="nil"/>
              <w:bottom w:val="single" w:sz="4" w:space="0" w:color="auto"/>
              <w:right w:val="single" w:sz="4" w:space="0" w:color="auto"/>
            </w:tcBorders>
            <w:shd w:val="clear" w:color="auto" w:fill="auto"/>
            <w:noWrap/>
            <w:vAlign w:val="bottom"/>
            <w:hideMark/>
          </w:tcPr>
          <w:p w14:paraId="7A10BB2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EE8B7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0C2B5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1DC2A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15561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74</w:t>
            </w:r>
          </w:p>
        </w:tc>
        <w:tc>
          <w:tcPr>
            <w:tcW w:w="3220" w:type="dxa"/>
            <w:tcBorders>
              <w:top w:val="nil"/>
              <w:left w:val="nil"/>
              <w:bottom w:val="single" w:sz="4" w:space="0" w:color="auto"/>
              <w:right w:val="single" w:sz="4" w:space="0" w:color="auto"/>
            </w:tcBorders>
            <w:shd w:val="clear" w:color="auto" w:fill="auto"/>
            <w:noWrap/>
            <w:vAlign w:val="bottom"/>
            <w:hideMark/>
          </w:tcPr>
          <w:p w14:paraId="24947FD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FF9C3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D4E33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3C440A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C2067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75</w:t>
            </w:r>
          </w:p>
        </w:tc>
        <w:tc>
          <w:tcPr>
            <w:tcW w:w="3220" w:type="dxa"/>
            <w:tcBorders>
              <w:top w:val="nil"/>
              <w:left w:val="nil"/>
              <w:bottom w:val="single" w:sz="4" w:space="0" w:color="auto"/>
              <w:right w:val="single" w:sz="4" w:space="0" w:color="auto"/>
            </w:tcBorders>
            <w:shd w:val="clear" w:color="auto" w:fill="auto"/>
            <w:noWrap/>
            <w:vAlign w:val="bottom"/>
            <w:hideMark/>
          </w:tcPr>
          <w:p w14:paraId="577EF6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CB3E2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F2917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1D0CD3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F205A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76</w:t>
            </w:r>
          </w:p>
        </w:tc>
        <w:tc>
          <w:tcPr>
            <w:tcW w:w="3220" w:type="dxa"/>
            <w:tcBorders>
              <w:top w:val="nil"/>
              <w:left w:val="nil"/>
              <w:bottom w:val="single" w:sz="4" w:space="0" w:color="auto"/>
              <w:right w:val="single" w:sz="4" w:space="0" w:color="auto"/>
            </w:tcBorders>
            <w:shd w:val="clear" w:color="auto" w:fill="auto"/>
            <w:noWrap/>
            <w:vAlign w:val="bottom"/>
            <w:hideMark/>
          </w:tcPr>
          <w:p w14:paraId="51CF216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241F29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7047A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D4A9B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5DBD4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77</w:t>
            </w:r>
          </w:p>
        </w:tc>
        <w:tc>
          <w:tcPr>
            <w:tcW w:w="3220" w:type="dxa"/>
            <w:tcBorders>
              <w:top w:val="nil"/>
              <w:left w:val="nil"/>
              <w:bottom w:val="single" w:sz="4" w:space="0" w:color="auto"/>
              <w:right w:val="single" w:sz="4" w:space="0" w:color="auto"/>
            </w:tcBorders>
            <w:shd w:val="clear" w:color="auto" w:fill="auto"/>
            <w:noWrap/>
            <w:vAlign w:val="bottom"/>
            <w:hideMark/>
          </w:tcPr>
          <w:p w14:paraId="71322D4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CFF94E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00E8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2A1C16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F0EB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78</w:t>
            </w:r>
          </w:p>
        </w:tc>
        <w:tc>
          <w:tcPr>
            <w:tcW w:w="3220" w:type="dxa"/>
            <w:tcBorders>
              <w:top w:val="nil"/>
              <w:left w:val="nil"/>
              <w:bottom w:val="single" w:sz="4" w:space="0" w:color="auto"/>
              <w:right w:val="single" w:sz="4" w:space="0" w:color="auto"/>
            </w:tcBorders>
            <w:shd w:val="clear" w:color="auto" w:fill="auto"/>
            <w:noWrap/>
            <w:vAlign w:val="bottom"/>
            <w:hideMark/>
          </w:tcPr>
          <w:p w14:paraId="736488C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2DF1AC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412DC7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DDC2C8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4D74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79</w:t>
            </w:r>
          </w:p>
        </w:tc>
        <w:tc>
          <w:tcPr>
            <w:tcW w:w="3220" w:type="dxa"/>
            <w:tcBorders>
              <w:top w:val="nil"/>
              <w:left w:val="nil"/>
              <w:bottom w:val="single" w:sz="4" w:space="0" w:color="auto"/>
              <w:right w:val="single" w:sz="4" w:space="0" w:color="auto"/>
            </w:tcBorders>
            <w:shd w:val="clear" w:color="auto" w:fill="auto"/>
            <w:noWrap/>
            <w:vAlign w:val="bottom"/>
            <w:hideMark/>
          </w:tcPr>
          <w:p w14:paraId="1D443A6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D8159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64C08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B7183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A56E9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80</w:t>
            </w:r>
          </w:p>
        </w:tc>
        <w:tc>
          <w:tcPr>
            <w:tcW w:w="3220" w:type="dxa"/>
            <w:tcBorders>
              <w:top w:val="nil"/>
              <w:left w:val="nil"/>
              <w:bottom w:val="single" w:sz="4" w:space="0" w:color="auto"/>
              <w:right w:val="single" w:sz="4" w:space="0" w:color="auto"/>
            </w:tcBorders>
            <w:shd w:val="clear" w:color="auto" w:fill="auto"/>
            <w:noWrap/>
            <w:vAlign w:val="bottom"/>
            <w:hideMark/>
          </w:tcPr>
          <w:p w14:paraId="0F917E2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BA0DD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555E17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BC5C55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2930E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81</w:t>
            </w:r>
          </w:p>
        </w:tc>
        <w:tc>
          <w:tcPr>
            <w:tcW w:w="3220" w:type="dxa"/>
            <w:tcBorders>
              <w:top w:val="nil"/>
              <w:left w:val="nil"/>
              <w:bottom w:val="single" w:sz="4" w:space="0" w:color="auto"/>
              <w:right w:val="single" w:sz="4" w:space="0" w:color="auto"/>
            </w:tcBorders>
            <w:shd w:val="clear" w:color="auto" w:fill="auto"/>
            <w:noWrap/>
            <w:vAlign w:val="bottom"/>
            <w:hideMark/>
          </w:tcPr>
          <w:p w14:paraId="2046D55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873D5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EC161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3527DB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31493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82</w:t>
            </w:r>
          </w:p>
        </w:tc>
        <w:tc>
          <w:tcPr>
            <w:tcW w:w="3220" w:type="dxa"/>
            <w:tcBorders>
              <w:top w:val="nil"/>
              <w:left w:val="nil"/>
              <w:bottom w:val="single" w:sz="4" w:space="0" w:color="auto"/>
              <w:right w:val="single" w:sz="4" w:space="0" w:color="auto"/>
            </w:tcBorders>
            <w:shd w:val="clear" w:color="auto" w:fill="auto"/>
            <w:noWrap/>
            <w:vAlign w:val="bottom"/>
            <w:hideMark/>
          </w:tcPr>
          <w:p w14:paraId="26D39BC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F0CDDD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BA851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AB5468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DB8D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83</w:t>
            </w:r>
          </w:p>
        </w:tc>
        <w:tc>
          <w:tcPr>
            <w:tcW w:w="3220" w:type="dxa"/>
            <w:tcBorders>
              <w:top w:val="nil"/>
              <w:left w:val="nil"/>
              <w:bottom w:val="single" w:sz="4" w:space="0" w:color="auto"/>
              <w:right w:val="single" w:sz="4" w:space="0" w:color="auto"/>
            </w:tcBorders>
            <w:shd w:val="clear" w:color="auto" w:fill="auto"/>
            <w:noWrap/>
            <w:vAlign w:val="bottom"/>
            <w:hideMark/>
          </w:tcPr>
          <w:p w14:paraId="4998BE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3BF466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FB81F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B16101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5EAD0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84</w:t>
            </w:r>
          </w:p>
        </w:tc>
        <w:tc>
          <w:tcPr>
            <w:tcW w:w="3220" w:type="dxa"/>
            <w:tcBorders>
              <w:top w:val="nil"/>
              <w:left w:val="nil"/>
              <w:bottom w:val="single" w:sz="4" w:space="0" w:color="auto"/>
              <w:right w:val="single" w:sz="4" w:space="0" w:color="auto"/>
            </w:tcBorders>
            <w:shd w:val="clear" w:color="auto" w:fill="auto"/>
            <w:noWrap/>
            <w:vAlign w:val="bottom"/>
            <w:hideMark/>
          </w:tcPr>
          <w:p w14:paraId="06211AE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F10A6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CCB375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E4AF9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74315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85</w:t>
            </w:r>
          </w:p>
        </w:tc>
        <w:tc>
          <w:tcPr>
            <w:tcW w:w="3220" w:type="dxa"/>
            <w:tcBorders>
              <w:top w:val="nil"/>
              <w:left w:val="nil"/>
              <w:bottom w:val="single" w:sz="4" w:space="0" w:color="auto"/>
              <w:right w:val="single" w:sz="4" w:space="0" w:color="auto"/>
            </w:tcBorders>
            <w:shd w:val="clear" w:color="auto" w:fill="auto"/>
            <w:noWrap/>
            <w:vAlign w:val="bottom"/>
            <w:hideMark/>
          </w:tcPr>
          <w:p w14:paraId="5C9517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EAE3F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DBF31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0C57F7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307AE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86</w:t>
            </w:r>
          </w:p>
        </w:tc>
        <w:tc>
          <w:tcPr>
            <w:tcW w:w="3220" w:type="dxa"/>
            <w:tcBorders>
              <w:top w:val="nil"/>
              <w:left w:val="nil"/>
              <w:bottom w:val="single" w:sz="4" w:space="0" w:color="auto"/>
              <w:right w:val="single" w:sz="4" w:space="0" w:color="auto"/>
            </w:tcBorders>
            <w:shd w:val="clear" w:color="auto" w:fill="auto"/>
            <w:noWrap/>
            <w:vAlign w:val="bottom"/>
            <w:hideMark/>
          </w:tcPr>
          <w:p w14:paraId="18E814B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A6E67D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891E9D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426CA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7598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87</w:t>
            </w:r>
          </w:p>
        </w:tc>
        <w:tc>
          <w:tcPr>
            <w:tcW w:w="3220" w:type="dxa"/>
            <w:tcBorders>
              <w:top w:val="nil"/>
              <w:left w:val="nil"/>
              <w:bottom w:val="single" w:sz="4" w:space="0" w:color="auto"/>
              <w:right w:val="single" w:sz="4" w:space="0" w:color="auto"/>
            </w:tcBorders>
            <w:shd w:val="clear" w:color="auto" w:fill="auto"/>
            <w:noWrap/>
            <w:vAlign w:val="bottom"/>
            <w:hideMark/>
          </w:tcPr>
          <w:p w14:paraId="4BF1BE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41E3CE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7144FB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9686E8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50233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88</w:t>
            </w:r>
          </w:p>
        </w:tc>
        <w:tc>
          <w:tcPr>
            <w:tcW w:w="3220" w:type="dxa"/>
            <w:tcBorders>
              <w:top w:val="nil"/>
              <w:left w:val="nil"/>
              <w:bottom w:val="single" w:sz="4" w:space="0" w:color="auto"/>
              <w:right w:val="single" w:sz="4" w:space="0" w:color="auto"/>
            </w:tcBorders>
            <w:shd w:val="clear" w:color="auto" w:fill="auto"/>
            <w:noWrap/>
            <w:vAlign w:val="bottom"/>
            <w:hideMark/>
          </w:tcPr>
          <w:p w14:paraId="6963737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7521D9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46C1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EF8CAF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651F5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89</w:t>
            </w:r>
          </w:p>
        </w:tc>
        <w:tc>
          <w:tcPr>
            <w:tcW w:w="3220" w:type="dxa"/>
            <w:tcBorders>
              <w:top w:val="nil"/>
              <w:left w:val="nil"/>
              <w:bottom w:val="single" w:sz="4" w:space="0" w:color="auto"/>
              <w:right w:val="single" w:sz="4" w:space="0" w:color="auto"/>
            </w:tcBorders>
            <w:shd w:val="clear" w:color="auto" w:fill="auto"/>
            <w:noWrap/>
            <w:vAlign w:val="bottom"/>
            <w:hideMark/>
          </w:tcPr>
          <w:p w14:paraId="60700E7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5E7DE7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B4E89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C85E2D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8E59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90</w:t>
            </w:r>
          </w:p>
        </w:tc>
        <w:tc>
          <w:tcPr>
            <w:tcW w:w="3220" w:type="dxa"/>
            <w:tcBorders>
              <w:top w:val="nil"/>
              <w:left w:val="nil"/>
              <w:bottom w:val="single" w:sz="4" w:space="0" w:color="auto"/>
              <w:right w:val="single" w:sz="4" w:space="0" w:color="auto"/>
            </w:tcBorders>
            <w:shd w:val="clear" w:color="auto" w:fill="auto"/>
            <w:noWrap/>
            <w:vAlign w:val="bottom"/>
            <w:hideMark/>
          </w:tcPr>
          <w:p w14:paraId="1513A2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D4D37F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685B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A072CC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5B323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91</w:t>
            </w:r>
          </w:p>
        </w:tc>
        <w:tc>
          <w:tcPr>
            <w:tcW w:w="3220" w:type="dxa"/>
            <w:tcBorders>
              <w:top w:val="nil"/>
              <w:left w:val="nil"/>
              <w:bottom w:val="single" w:sz="4" w:space="0" w:color="auto"/>
              <w:right w:val="single" w:sz="4" w:space="0" w:color="auto"/>
            </w:tcBorders>
            <w:shd w:val="clear" w:color="auto" w:fill="auto"/>
            <w:noWrap/>
            <w:vAlign w:val="bottom"/>
            <w:hideMark/>
          </w:tcPr>
          <w:p w14:paraId="30A203C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277D2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9C1C7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49E504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4EF39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92</w:t>
            </w:r>
          </w:p>
        </w:tc>
        <w:tc>
          <w:tcPr>
            <w:tcW w:w="3220" w:type="dxa"/>
            <w:tcBorders>
              <w:top w:val="nil"/>
              <w:left w:val="nil"/>
              <w:bottom w:val="single" w:sz="4" w:space="0" w:color="auto"/>
              <w:right w:val="single" w:sz="4" w:space="0" w:color="auto"/>
            </w:tcBorders>
            <w:shd w:val="clear" w:color="auto" w:fill="auto"/>
            <w:noWrap/>
            <w:vAlign w:val="bottom"/>
            <w:hideMark/>
          </w:tcPr>
          <w:p w14:paraId="6FE4B5F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42575B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C228D9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CBBD1F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7A10F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93</w:t>
            </w:r>
          </w:p>
        </w:tc>
        <w:tc>
          <w:tcPr>
            <w:tcW w:w="3220" w:type="dxa"/>
            <w:tcBorders>
              <w:top w:val="nil"/>
              <w:left w:val="nil"/>
              <w:bottom w:val="single" w:sz="4" w:space="0" w:color="auto"/>
              <w:right w:val="single" w:sz="4" w:space="0" w:color="auto"/>
            </w:tcBorders>
            <w:shd w:val="clear" w:color="auto" w:fill="auto"/>
            <w:noWrap/>
            <w:vAlign w:val="bottom"/>
            <w:hideMark/>
          </w:tcPr>
          <w:p w14:paraId="7DE928C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4CEF0F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1FE88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9BA2B7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73990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94</w:t>
            </w:r>
          </w:p>
        </w:tc>
        <w:tc>
          <w:tcPr>
            <w:tcW w:w="3220" w:type="dxa"/>
            <w:tcBorders>
              <w:top w:val="nil"/>
              <w:left w:val="nil"/>
              <w:bottom w:val="single" w:sz="4" w:space="0" w:color="auto"/>
              <w:right w:val="single" w:sz="4" w:space="0" w:color="auto"/>
            </w:tcBorders>
            <w:shd w:val="clear" w:color="auto" w:fill="auto"/>
            <w:noWrap/>
            <w:vAlign w:val="bottom"/>
            <w:hideMark/>
          </w:tcPr>
          <w:p w14:paraId="69C1506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836F4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F465F1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A44F9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22BD6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95</w:t>
            </w:r>
          </w:p>
        </w:tc>
        <w:tc>
          <w:tcPr>
            <w:tcW w:w="3220" w:type="dxa"/>
            <w:tcBorders>
              <w:top w:val="nil"/>
              <w:left w:val="nil"/>
              <w:bottom w:val="single" w:sz="4" w:space="0" w:color="auto"/>
              <w:right w:val="single" w:sz="4" w:space="0" w:color="auto"/>
            </w:tcBorders>
            <w:shd w:val="clear" w:color="auto" w:fill="auto"/>
            <w:noWrap/>
            <w:vAlign w:val="bottom"/>
            <w:hideMark/>
          </w:tcPr>
          <w:p w14:paraId="6DC95A0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08FCC8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7A65F5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670CE1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8E3C8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96</w:t>
            </w:r>
          </w:p>
        </w:tc>
        <w:tc>
          <w:tcPr>
            <w:tcW w:w="3220" w:type="dxa"/>
            <w:tcBorders>
              <w:top w:val="nil"/>
              <w:left w:val="nil"/>
              <w:bottom w:val="single" w:sz="4" w:space="0" w:color="auto"/>
              <w:right w:val="single" w:sz="4" w:space="0" w:color="auto"/>
            </w:tcBorders>
            <w:shd w:val="clear" w:color="auto" w:fill="auto"/>
            <w:noWrap/>
            <w:vAlign w:val="bottom"/>
            <w:hideMark/>
          </w:tcPr>
          <w:p w14:paraId="31B4FDB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776BDF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6338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73523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EBA5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97</w:t>
            </w:r>
          </w:p>
        </w:tc>
        <w:tc>
          <w:tcPr>
            <w:tcW w:w="3220" w:type="dxa"/>
            <w:tcBorders>
              <w:top w:val="nil"/>
              <w:left w:val="nil"/>
              <w:bottom w:val="single" w:sz="4" w:space="0" w:color="auto"/>
              <w:right w:val="single" w:sz="4" w:space="0" w:color="auto"/>
            </w:tcBorders>
            <w:shd w:val="clear" w:color="auto" w:fill="auto"/>
            <w:noWrap/>
            <w:vAlign w:val="bottom"/>
            <w:hideMark/>
          </w:tcPr>
          <w:p w14:paraId="545F9D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31A03A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80BBD8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9131F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26D8B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98</w:t>
            </w:r>
          </w:p>
        </w:tc>
        <w:tc>
          <w:tcPr>
            <w:tcW w:w="3220" w:type="dxa"/>
            <w:tcBorders>
              <w:top w:val="nil"/>
              <w:left w:val="nil"/>
              <w:bottom w:val="single" w:sz="4" w:space="0" w:color="auto"/>
              <w:right w:val="single" w:sz="4" w:space="0" w:color="auto"/>
            </w:tcBorders>
            <w:shd w:val="clear" w:color="auto" w:fill="auto"/>
            <w:noWrap/>
            <w:vAlign w:val="bottom"/>
            <w:hideMark/>
          </w:tcPr>
          <w:p w14:paraId="51547CD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145D27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EA900D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0451AD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37652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99</w:t>
            </w:r>
          </w:p>
        </w:tc>
        <w:tc>
          <w:tcPr>
            <w:tcW w:w="3220" w:type="dxa"/>
            <w:tcBorders>
              <w:top w:val="nil"/>
              <w:left w:val="nil"/>
              <w:bottom w:val="single" w:sz="4" w:space="0" w:color="auto"/>
              <w:right w:val="single" w:sz="4" w:space="0" w:color="auto"/>
            </w:tcBorders>
            <w:shd w:val="clear" w:color="auto" w:fill="auto"/>
            <w:noWrap/>
            <w:vAlign w:val="bottom"/>
            <w:hideMark/>
          </w:tcPr>
          <w:p w14:paraId="652FF2B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B7E374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41AB95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AA180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239AF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100</w:t>
            </w:r>
          </w:p>
        </w:tc>
        <w:tc>
          <w:tcPr>
            <w:tcW w:w="3220" w:type="dxa"/>
            <w:tcBorders>
              <w:top w:val="nil"/>
              <w:left w:val="nil"/>
              <w:bottom w:val="single" w:sz="4" w:space="0" w:color="auto"/>
              <w:right w:val="single" w:sz="4" w:space="0" w:color="auto"/>
            </w:tcBorders>
            <w:shd w:val="clear" w:color="auto" w:fill="auto"/>
            <w:noWrap/>
            <w:vAlign w:val="bottom"/>
            <w:hideMark/>
          </w:tcPr>
          <w:p w14:paraId="4EFC24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A1FDAC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318D49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BBDD5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C9878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101</w:t>
            </w:r>
          </w:p>
        </w:tc>
        <w:tc>
          <w:tcPr>
            <w:tcW w:w="3220" w:type="dxa"/>
            <w:tcBorders>
              <w:top w:val="nil"/>
              <w:left w:val="nil"/>
              <w:bottom w:val="single" w:sz="4" w:space="0" w:color="auto"/>
              <w:right w:val="single" w:sz="4" w:space="0" w:color="auto"/>
            </w:tcBorders>
            <w:shd w:val="clear" w:color="auto" w:fill="auto"/>
            <w:noWrap/>
            <w:vAlign w:val="bottom"/>
            <w:hideMark/>
          </w:tcPr>
          <w:p w14:paraId="0E61386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2BCE8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2FB1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42097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65DD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102</w:t>
            </w:r>
          </w:p>
        </w:tc>
        <w:tc>
          <w:tcPr>
            <w:tcW w:w="3220" w:type="dxa"/>
            <w:tcBorders>
              <w:top w:val="nil"/>
              <w:left w:val="nil"/>
              <w:bottom w:val="single" w:sz="4" w:space="0" w:color="auto"/>
              <w:right w:val="single" w:sz="4" w:space="0" w:color="auto"/>
            </w:tcBorders>
            <w:shd w:val="clear" w:color="auto" w:fill="auto"/>
            <w:noWrap/>
            <w:vAlign w:val="bottom"/>
            <w:hideMark/>
          </w:tcPr>
          <w:p w14:paraId="08EBE7A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D2237D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4C46AC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73404D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71457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103</w:t>
            </w:r>
          </w:p>
        </w:tc>
        <w:tc>
          <w:tcPr>
            <w:tcW w:w="3220" w:type="dxa"/>
            <w:tcBorders>
              <w:top w:val="nil"/>
              <w:left w:val="nil"/>
              <w:bottom w:val="single" w:sz="4" w:space="0" w:color="auto"/>
              <w:right w:val="single" w:sz="4" w:space="0" w:color="auto"/>
            </w:tcBorders>
            <w:shd w:val="clear" w:color="auto" w:fill="auto"/>
            <w:noWrap/>
            <w:vAlign w:val="bottom"/>
            <w:hideMark/>
          </w:tcPr>
          <w:p w14:paraId="028395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D0F93A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99F816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EDCC27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AA215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104</w:t>
            </w:r>
          </w:p>
        </w:tc>
        <w:tc>
          <w:tcPr>
            <w:tcW w:w="3220" w:type="dxa"/>
            <w:tcBorders>
              <w:top w:val="nil"/>
              <w:left w:val="nil"/>
              <w:bottom w:val="single" w:sz="4" w:space="0" w:color="auto"/>
              <w:right w:val="single" w:sz="4" w:space="0" w:color="auto"/>
            </w:tcBorders>
            <w:shd w:val="clear" w:color="auto" w:fill="auto"/>
            <w:noWrap/>
            <w:vAlign w:val="bottom"/>
            <w:hideMark/>
          </w:tcPr>
          <w:p w14:paraId="06CE64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E8839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10D861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6D6128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1E3BD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105</w:t>
            </w:r>
          </w:p>
        </w:tc>
        <w:tc>
          <w:tcPr>
            <w:tcW w:w="3220" w:type="dxa"/>
            <w:tcBorders>
              <w:top w:val="nil"/>
              <w:left w:val="nil"/>
              <w:bottom w:val="single" w:sz="4" w:space="0" w:color="auto"/>
              <w:right w:val="single" w:sz="4" w:space="0" w:color="auto"/>
            </w:tcBorders>
            <w:shd w:val="clear" w:color="auto" w:fill="auto"/>
            <w:noWrap/>
            <w:vAlign w:val="bottom"/>
            <w:hideMark/>
          </w:tcPr>
          <w:p w14:paraId="50EA2E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318E31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CCBF07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37605F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90949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106</w:t>
            </w:r>
          </w:p>
        </w:tc>
        <w:tc>
          <w:tcPr>
            <w:tcW w:w="3220" w:type="dxa"/>
            <w:tcBorders>
              <w:top w:val="nil"/>
              <w:left w:val="nil"/>
              <w:bottom w:val="single" w:sz="4" w:space="0" w:color="auto"/>
              <w:right w:val="single" w:sz="4" w:space="0" w:color="auto"/>
            </w:tcBorders>
            <w:shd w:val="clear" w:color="auto" w:fill="auto"/>
            <w:noWrap/>
            <w:vAlign w:val="bottom"/>
            <w:hideMark/>
          </w:tcPr>
          <w:p w14:paraId="2EA1216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68B16E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0FA756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324ED3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EEA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107</w:t>
            </w:r>
          </w:p>
        </w:tc>
        <w:tc>
          <w:tcPr>
            <w:tcW w:w="3220" w:type="dxa"/>
            <w:tcBorders>
              <w:top w:val="nil"/>
              <w:left w:val="nil"/>
              <w:bottom w:val="single" w:sz="4" w:space="0" w:color="auto"/>
              <w:right w:val="single" w:sz="4" w:space="0" w:color="auto"/>
            </w:tcBorders>
            <w:shd w:val="clear" w:color="auto" w:fill="auto"/>
            <w:noWrap/>
            <w:vAlign w:val="bottom"/>
            <w:hideMark/>
          </w:tcPr>
          <w:p w14:paraId="0A065B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0E3EBA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2D3D1D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C76F65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ADD40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108</w:t>
            </w:r>
          </w:p>
        </w:tc>
        <w:tc>
          <w:tcPr>
            <w:tcW w:w="3220" w:type="dxa"/>
            <w:tcBorders>
              <w:top w:val="nil"/>
              <w:left w:val="nil"/>
              <w:bottom w:val="single" w:sz="4" w:space="0" w:color="auto"/>
              <w:right w:val="single" w:sz="4" w:space="0" w:color="auto"/>
            </w:tcBorders>
            <w:shd w:val="clear" w:color="auto" w:fill="auto"/>
            <w:noWrap/>
            <w:vAlign w:val="bottom"/>
            <w:hideMark/>
          </w:tcPr>
          <w:p w14:paraId="39AB604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E99E8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7E11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906F85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D4A7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109</w:t>
            </w:r>
          </w:p>
        </w:tc>
        <w:tc>
          <w:tcPr>
            <w:tcW w:w="3220" w:type="dxa"/>
            <w:tcBorders>
              <w:top w:val="nil"/>
              <w:left w:val="nil"/>
              <w:bottom w:val="single" w:sz="4" w:space="0" w:color="auto"/>
              <w:right w:val="single" w:sz="4" w:space="0" w:color="auto"/>
            </w:tcBorders>
            <w:shd w:val="clear" w:color="auto" w:fill="auto"/>
            <w:noWrap/>
            <w:vAlign w:val="bottom"/>
            <w:hideMark/>
          </w:tcPr>
          <w:p w14:paraId="5B37CD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C825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754532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6AEDC8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717D5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110</w:t>
            </w:r>
          </w:p>
        </w:tc>
        <w:tc>
          <w:tcPr>
            <w:tcW w:w="3220" w:type="dxa"/>
            <w:tcBorders>
              <w:top w:val="nil"/>
              <w:left w:val="nil"/>
              <w:bottom w:val="single" w:sz="4" w:space="0" w:color="auto"/>
              <w:right w:val="single" w:sz="4" w:space="0" w:color="auto"/>
            </w:tcBorders>
            <w:shd w:val="clear" w:color="auto" w:fill="auto"/>
            <w:noWrap/>
            <w:vAlign w:val="bottom"/>
            <w:hideMark/>
          </w:tcPr>
          <w:p w14:paraId="7BE24FB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419FD7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1DCF8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F9AF44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4E541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111</w:t>
            </w:r>
          </w:p>
        </w:tc>
        <w:tc>
          <w:tcPr>
            <w:tcW w:w="3220" w:type="dxa"/>
            <w:tcBorders>
              <w:top w:val="nil"/>
              <w:left w:val="nil"/>
              <w:bottom w:val="single" w:sz="4" w:space="0" w:color="auto"/>
              <w:right w:val="single" w:sz="4" w:space="0" w:color="auto"/>
            </w:tcBorders>
            <w:shd w:val="clear" w:color="auto" w:fill="auto"/>
            <w:noWrap/>
            <w:vAlign w:val="bottom"/>
            <w:hideMark/>
          </w:tcPr>
          <w:p w14:paraId="20FD1A0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8DB40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445C6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026EA1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9B100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112</w:t>
            </w:r>
          </w:p>
        </w:tc>
        <w:tc>
          <w:tcPr>
            <w:tcW w:w="3220" w:type="dxa"/>
            <w:tcBorders>
              <w:top w:val="nil"/>
              <w:left w:val="nil"/>
              <w:bottom w:val="single" w:sz="4" w:space="0" w:color="auto"/>
              <w:right w:val="single" w:sz="4" w:space="0" w:color="auto"/>
            </w:tcBorders>
            <w:shd w:val="clear" w:color="auto" w:fill="auto"/>
            <w:noWrap/>
            <w:vAlign w:val="bottom"/>
            <w:hideMark/>
          </w:tcPr>
          <w:p w14:paraId="55C3BA0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0C3BF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08958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3BCD9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EFB04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113</w:t>
            </w:r>
          </w:p>
        </w:tc>
        <w:tc>
          <w:tcPr>
            <w:tcW w:w="3220" w:type="dxa"/>
            <w:tcBorders>
              <w:top w:val="nil"/>
              <w:left w:val="nil"/>
              <w:bottom w:val="single" w:sz="4" w:space="0" w:color="auto"/>
              <w:right w:val="single" w:sz="4" w:space="0" w:color="auto"/>
            </w:tcBorders>
            <w:shd w:val="clear" w:color="auto" w:fill="auto"/>
            <w:noWrap/>
            <w:vAlign w:val="bottom"/>
            <w:hideMark/>
          </w:tcPr>
          <w:p w14:paraId="094A68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868B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296DA2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C2B5DD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4B791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114</w:t>
            </w:r>
          </w:p>
        </w:tc>
        <w:tc>
          <w:tcPr>
            <w:tcW w:w="3220" w:type="dxa"/>
            <w:tcBorders>
              <w:top w:val="nil"/>
              <w:left w:val="nil"/>
              <w:bottom w:val="single" w:sz="4" w:space="0" w:color="auto"/>
              <w:right w:val="single" w:sz="4" w:space="0" w:color="auto"/>
            </w:tcBorders>
            <w:shd w:val="clear" w:color="auto" w:fill="auto"/>
            <w:noWrap/>
            <w:vAlign w:val="bottom"/>
            <w:hideMark/>
          </w:tcPr>
          <w:p w14:paraId="37705F2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CFE930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D5AB6F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B79983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BB7E5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115</w:t>
            </w:r>
          </w:p>
        </w:tc>
        <w:tc>
          <w:tcPr>
            <w:tcW w:w="3220" w:type="dxa"/>
            <w:tcBorders>
              <w:top w:val="nil"/>
              <w:left w:val="nil"/>
              <w:bottom w:val="single" w:sz="4" w:space="0" w:color="auto"/>
              <w:right w:val="single" w:sz="4" w:space="0" w:color="auto"/>
            </w:tcBorders>
            <w:shd w:val="clear" w:color="auto" w:fill="auto"/>
            <w:noWrap/>
            <w:vAlign w:val="bottom"/>
            <w:hideMark/>
          </w:tcPr>
          <w:p w14:paraId="21EA676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88EDE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E857B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A91C9F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D056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116</w:t>
            </w:r>
          </w:p>
        </w:tc>
        <w:tc>
          <w:tcPr>
            <w:tcW w:w="3220" w:type="dxa"/>
            <w:tcBorders>
              <w:top w:val="nil"/>
              <w:left w:val="nil"/>
              <w:bottom w:val="single" w:sz="4" w:space="0" w:color="auto"/>
              <w:right w:val="single" w:sz="4" w:space="0" w:color="auto"/>
            </w:tcBorders>
            <w:shd w:val="clear" w:color="auto" w:fill="auto"/>
            <w:noWrap/>
            <w:vAlign w:val="bottom"/>
            <w:hideMark/>
          </w:tcPr>
          <w:p w14:paraId="0D9A4B1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340AC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315134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00A707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FCBDA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117</w:t>
            </w:r>
          </w:p>
        </w:tc>
        <w:tc>
          <w:tcPr>
            <w:tcW w:w="3220" w:type="dxa"/>
            <w:tcBorders>
              <w:top w:val="nil"/>
              <w:left w:val="nil"/>
              <w:bottom w:val="single" w:sz="4" w:space="0" w:color="auto"/>
              <w:right w:val="single" w:sz="4" w:space="0" w:color="auto"/>
            </w:tcBorders>
            <w:shd w:val="clear" w:color="auto" w:fill="auto"/>
            <w:noWrap/>
            <w:vAlign w:val="bottom"/>
            <w:hideMark/>
          </w:tcPr>
          <w:p w14:paraId="3C0566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3054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7360FD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AB7668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8A4D0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118</w:t>
            </w:r>
          </w:p>
        </w:tc>
        <w:tc>
          <w:tcPr>
            <w:tcW w:w="3220" w:type="dxa"/>
            <w:tcBorders>
              <w:top w:val="nil"/>
              <w:left w:val="nil"/>
              <w:bottom w:val="single" w:sz="4" w:space="0" w:color="auto"/>
              <w:right w:val="single" w:sz="4" w:space="0" w:color="auto"/>
            </w:tcBorders>
            <w:shd w:val="clear" w:color="auto" w:fill="auto"/>
            <w:noWrap/>
            <w:vAlign w:val="bottom"/>
            <w:hideMark/>
          </w:tcPr>
          <w:p w14:paraId="63BA6C8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1E310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F0194D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9F78A0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E52DF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119</w:t>
            </w:r>
          </w:p>
        </w:tc>
        <w:tc>
          <w:tcPr>
            <w:tcW w:w="3220" w:type="dxa"/>
            <w:tcBorders>
              <w:top w:val="nil"/>
              <w:left w:val="nil"/>
              <w:bottom w:val="single" w:sz="4" w:space="0" w:color="auto"/>
              <w:right w:val="single" w:sz="4" w:space="0" w:color="auto"/>
            </w:tcBorders>
            <w:shd w:val="clear" w:color="auto" w:fill="auto"/>
            <w:noWrap/>
            <w:vAlign w:val="bottom"/>
            <w:hideMark/>
          </w:tcPr>
          <w:p w14:paraId="3B2176B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DD3E2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9241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15BA93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76BDC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120</w:t>
            </w:r>
          </w:p>
        </w:tc>
        <w:tc>
          <w:tcPr>
            <w:tcW w:w="3220" w:type="dxa"/>
            <w:tcBorders>
              <w:top w:val="nil"/>
              <w:left w:val="nil"/>
              <w:bottom w:val="single" w:sz="4" w:space="0" w:color="auto"/>
              <w:right w:val="single" w:sz="4" w:space="0" w:color="auto"/>
            </w:tcBorders>
            <w:shd w:val="clear" w:color="auto" w:fill="auto"/>
            <w:noWrap/>
            <w:vAlign w:val="bottom"/>
            <w:hideMark/>
          </w:tcPr>
          <w:p w14:paraId="3E5A6A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DA480B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AEAEB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00F5CC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7660E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121</w:t>
            </w:r>
          </w:p>
        </w:tc>
        <w:tc>
          <w:tcPr>
            <w:tcW w:w="3220" w:type="dxa"/>
            <w:tcBorders>
              <w:top w:val="nil"/>
              <w:left w:val="nil"/>
              <w:bottom w:val="single" w:sz="4" w:space="0" w:color="auto"/>
              <w:right w:val="single" w:sz="4" w:space="0" w:color="auto"/>
            </w:tcBorders>
            <w:shd w:val="clear" w:color="auto" w:fill="auto"/>
            <w:noWrap/>
            <w:vAlign w:val="bottom"/>
            <w:hideMark/>
          </w:tcPr>
          <w:p w14:paraId="7C70DF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14D541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EA08B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198D2B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67310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122</w:t>
            </w:r>
          </w:p>
        </w:tc>
        <w:tc>
          <w:tcPr>
            <w:tcW w:w="3220" w:type="dxa"/>
            <w:tcBorders>
              <w:top w:val="nil"/>
              <w:left w:val="nil"/>
              <w:bottom w:val="single" w:sz="4" w:space="0" w:color="auto"/>
              <w:right w:val="single" w:sz="4" w:space="0" w:color="auto"/>
            </w:tcBorders>
            <w:shd w:val="clear" w:color="auto" w:fill="auto"/>
            <w:noWrap/>
            <w:vAlign w:val="bottom"/>
            <w:hideMark/>
          </w:tcPr>
          <w:p w14:paraId="29CFF7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A46ED6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0F075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18F8C3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D9A9E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123</w:t>
            </w:r>
          </w:p>
        </w:tc>
        <w:tc>
          <w:tcPr>
            <w:tcW w:w="3220" w:type="dxa"/>
            <w:tcBorders>
              <w:top w:val="nil"/>
              <w:left w:val="nil"/>
              <w:bottom w:val="single" w:sz="4" w:space="0" w:color="auto"/>
              <w:right w:val="single" w:sz="4" w:space="0" w:color="auto"/>
            </w:tcBorders>
            <w:shd w:val="clear" w:color="auto" w:fill="auto"/>
            <w:noWrap/>
            <w:vAlign w:val="bottom"/>
            <w:hideMark/>
          </w:tcPr>
          <w:p w14:paraId="7F57C5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53ED8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6FF77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C9792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025D3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124</w:t>
            </w:r>
          </w:p>
        </w:tc>
        <w:tc>
          <w:tcPr>
            <w:tcW w:w="3220" w:type="dxa"/>
            <w:tcBorders>
              <w:top w:val="nil"/>
              <w:left w:val="nil"/>
              <w:bottom w:val="single" w:sz="4" w:space="0" w:color="auto"/>
              <w:right w:val="single" w:sz="4" w:space="0" w:color="auto"/>
            </w:tcBorders>
            <w:shd w:val="clear" w:color="auto" w:fill="auto"/>
            <w:noWrap/>
            <w:vAlign w:val="bottom"/>
            <w:hideMark/>
          </w:tcPr>
          <w:p w14:paraId="24BED4E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7FAAA1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65B03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7B24FF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E0D3C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125</w:t>
            </w:r>
          </w:p>
        </w:tc>
        <w:tc>
          <w:tcPr>
            <w:tcW w:w="3220" w:type="dxa"/>
            <w:tcBorders>
              <w:top w:val="nil"/>
              <w:left w:val="nil"/>
              <w:bottom w:val="single" w:sz="4" w:space="0" w:color="auto"/>
              <w:right w:val="single" w:sz="4" w:space="0" w:color="auto"/>
            </w:tcBorders>
            <w:shd w:val="clear" w:color="auto" w:fill="auto"/>
            <w:noWrap/>
            <w:vAlign w:val="bottom"/>
            <w:hideMark/>
          </w:tcPr>
          <w:p w14:paraId="35292FF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822EDD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F0AAD9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3F2D73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B1EBC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126</w:t>
            </w:r>
          </w:p>
        </w:tc>
        <w:tc>
          <w:tcPr>
            <w:tcW w:w="3220" w:type="dxa"/>
            <w:tcBorders>
              <w:top w:val="nil"/>
              <w:left w:val="nil"/>
              <w:bottom w:val="single" w:sz="4" w:space="0" w:color="auto"/>
              <w:right w:val="single" w:sz="4" w:space="0" w:color="auto"/>
            </w:tcBorders>
            <w:shd w:val="clear" w:color="auto" w:fill="auto"/>
            <w:noWrap/>
            <w:vAlign w:val="bottom"/>
            <w:hideMark/>
          </w:tcPr>
          <w:p w14:paraId="7AAFFF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CDA43F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C6D30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54D619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3720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127</w:t>
            </w:r>
          </w:p>
        </w:tc>
        <w:tc>
          <w:tcPr>
            <w:tcW w:w="3220" w:type="dxa"/>
            <w:tcBorders>
              <w:top w:val="nil"/>
              <w:left w:val="nil"/>
              <w:bottom w:val="single" w:sz="4" w:space="0" w:color="auto"/>
              <w:right w:val="single" w:sz="4" w:space="0" w:color="auto"/>
            </w:tcBorders>
            <w:shd w:val="clear" w:color="auto" w:fill="auto"/>
            <w:noWrap/>
            <w:vAlign w:val="bottom"/>
            <w:hideMark/>
          </w:tcPr>
          <w:p w14:paraId="0BF393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A5B380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880190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DB5231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A57FE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128</w:t>
            </w:r>
          </w:p>
        </w:tc>
        <w:tc>
          <w:tcPr>
            <w:tcW w:w="3220" w:type="dxa"/>
            <w:tcBorders>
              <w:top w:val="nil"/>
              <w:left w:val="nil"/>
              <w:bottom w:val="single" w:sz="4" w:space="0" w:color="auto"/>
              <w:right w:val="single" w:sz="4" w:space="0" w:color="auto"/>
            </w:tcBorders>
            <w:shd w:val="clear" w:color="auto" w:fill="auto"/>
            <w:noWrap/>
            <w:vAlign w:val="bottom"/>
            <w:hideMark/>
          </w:tcPr>
          <w:p w14:paraId="7C2779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17409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B8D7B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CE6F89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11077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129</w:t>
            </w:r>
          </w:p>
        </w:tc>
        <w:tc>
          <w:tcPr>
            <w:tcW w:w="3220" w:type="dxa"/>
            <w:tcBorders>
              <w:top w:val="nil"/>
              <w:left w:val="nil"/>
              <w:bottom w:val="single" w:sz="4" w:space="0" w:color="auto"/>
              <w:right w:val="single" w:sz="4" w:space="0" w:color="auto"/>
            </w:tcBorders>
            <w:shd w:val="clear" w:color="auto" w:fill="auto"/>
            <w:noWrap/>
            <w:vAlign w:val="bottom"/>
            <w:hideMark/>
          </w:tcPr>
          <w:p w14:paraId="7D5965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99CD12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01125E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27FF8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DC6AA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130</w:t>
            </w:r>
          </w:p>
        </w:tc>
        <w:tc>
          <w:tcPr>
            <w:tcW w:w="3220" w:type="dxa"/>
            <w:tcBorders>
              <w:top w:val="nil"/>
              <w:left w:val="nil"/>
              <w:bottom w:val="single" w:sz="4" w:space="0" w:color="auto"/>
              <w:right w:val="single" w:sz="4" w:space="0" w:color="auto"/>
            </w:tcBorders>
            <w:shd w:val="clear" w:color="auto" w:fill="auto"/>
            <w:noWrap/>
            <w:vAlign w:val="bottom"/>
            <w:hideMark/>
          </w:tcPr>
          <w:p w14:paraId="69F3D3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A0D1D7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4305B3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262520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83DBC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131</w:t>
            </w:r>
          </w:p>
        </w:tc>
        <w:tc>
          <w:tcPr>
            <w:tcW w:w="3220" w:type="dxa"/>
            <w:tcBorders>
              <w:top w:val="nil"/>
              <w:left w:val="nil"/>
              <w:bottom w:val="single" w:sz="4" w:space="0" w:color="auto"/>
              <w:right w:val="single" w:sz="4" w:space="0" w:color="auto"/>
            </w:tcBorders>
            <w:shd w:val="clear" w:color="auto" w:fill="auto"/>
            <w:noWrap/>
            <w:vAlign w:val="bottom"/>
            <w:hideMark/>
          </w:tcPr>
          <w:p w14:paraId="609432F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0752D3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A5462E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37ADC5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F13C1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132</w:t>
            </w:r>
          </w:p>
        </w:tc>
        <w:tc>
          <w:tcPr>
            <w:tcW w:w="3220" w:type="dxa"/>
            <w:tcBorders>
              <w:top w:val="nil"/>
              <w:left w:val="nil"/>
              <w:bottom w:val="single" w:sz="4" w:space="0" w:color="auto"/>
              <w:right w:val="single" w:sz="4" w:space="0" w:color="auto"/>
            </w:tcBorders>
            <w:shd w:val="clear" w:color="auto" w:fill="auto"/>
            <w:noWrap/>
            <w:vAlign w:val="bottom"/>
            <w:hideMark/>
          </w:tcPr>
          <w:p w14:paraId="419B39F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B0C6D8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6D20E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61D871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62C21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133</w:t>
            </w:r>
          </w:p>
        </w:tc>
        <w:tc>
          <w:tcPr>
            <w:tcW w:w="3220" w:type="dxa"/>
            <w:tcBorders>
              <w:top w:val="nil"/>
              <w:left w:val="nil"/>
              <w:bottom w:val="single" w:sz="4" w:space="0" w:color="auto"/>
              <w:right w:val="single" w:sz="4" w:space="0" w:color="auto"/>
            </w:tcBorders>
            <w:shd w:val="clear" w:color="auto" w:fill="auto"/>
            <w:noWrap/>
            <w:vAlign w:val="bottom"/>
            <w:hideMark/>
          </w:tcPr>
          <w:p w14:paraId="16BC4B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09692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B7FEF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DB8B3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D5791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134</w:t>
            </w:r>
          </w:p>
        </w:tc>
        <w:tc>
          <w:tcPr>
            <w:tcW w:w="3220" w:type="dxa"/>
            <w:tcBorders>
              <w:top w:val="nil"/>
              <w:left w:val="nil"/>
              <w:bottom w:val="single" w:sz="4" w:space="0" w:color="auto"/>
              <w:right w:val="single" w:sz="4" w:space="0" w:color="auto"/>
            </w:tcBorders>
            <w:shd w:val="clear" w:color="auto" w:fill="auto"/>
            <w:noWrap/>
            <w:vAlign w:val="bottom"/>
            <w:hideMark/>
          </w:tcPr>
          <w:p w14:paraId="0993567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46948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0020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8C6904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79732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135</w:t>
            </w:r>
          </w:p>
        </w:tc>
        <w:tc>
          <w:tcPr>
            <w:tcW w:w="3220" w:type="dxa"/>
            <w:tcBorders>
              <w:top w:val="nil"/>
              <w:left w:val="nil"/>
              <w:bottom w:val="single" w:sz="4" w:space="0" w:color="auto"/>
              <w:right w:val="single" w:sz="4" w:space="0" w:color="auto"/>
            </w:tcBorders>
            <w:shd w:val="clear" w:color="auto" w:fill="auto"/>
            <w:noWrap/>
            <w:vAlign w:val="bottom"/>
            <w:hideMark/>
          </w:tcPr>
          <w:p w14:paraId="2044AB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57882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B2A81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4DF3FB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98C18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136</w:t>
            </w:r>
          </w:p>
        </w:tc>
        <w:tc>
          <w:tcPr>
            <w:tcW w:w="3220" w:type="dxa"/>
            <w:tcBorders>
              <w:top w:val="nil"/>
              <w:left w:val="nil"/>
              <w:bottom w:val="single" w:sz="4" w:space="0" w:color="auto"/>
              <w:right w:val="single" w:sz="4" w:space="0" w:color="auto"/>
            </w:tcBorders>
            <w:shd w:val="clear" w:color="auto" w:fill="auto"/>
            <w:noWrap/>
            <w:vAlign w:val="bottom"/>
            <w:hideMark/>
          </w:tcPr>
          <w:p w14:paraId="5345A04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1219E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C1DA4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95EE72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B2CC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137</w:t>
            </w:r>
          </w:p>
        </w:tc>
        <w:tc>
          <w:tcPr>
            <w:tcW w:w="3220" w:type="dxa"/>
            <w:tcBorders>
              <w:top w:val="nil"/>
              <w:left w:val="nil"/>
              <w:bottom w:val="single" w:sz="4" w:space="0" w:color="auto"/>
              <w:right w:val="single" w:sz="4" w:space="0" w:color="auto"/>
            </w:tcBorders>
            <w:shd w:val="clear" w:color="auto" w:fill="auto"/>
            <w:noWrap/>
            <w:vAlign w:val="bottom"/>
            <w:hideMark/>
          </w:tcPr>
          <w:p w14:paraId="2312F44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93294B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804E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7B779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5AB3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138</w:t>
            </w:r>
          </w:p>
        </w:tc>
        <w:tc>
          <w:tcPr>
            <w:tcW w:w="3220" w:type="dxa"/>
            <w:tcBorders>
              <w:top w:val="nil"/>
              <w:left w:val="nil"/>
              <w:bottom w:val="single" w:sz="4" w:space="0" w:color="auto"/>
              <w:right w:val="single" w:sz="4" w:space="0" w:color="auto"/>
            </w:tcBorders>
            <w:shd w:val="clear" w:color="auto" w:fill="auto"/>
            <w:noWrap/>
            <w:vAlign w:val="bottom"/>
            <w:hideMark/>
          </w:tcPr>
          <w:p w14:paraId="681628B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52580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AB6DE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B108C6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764C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139</w:t>
            </w:r>
          </w:p>
        </w:tc>
        <w:tc>
          <w:tcPr>
            <w:tcW w:w="3220" w:type="dxa"/>
            <w:tcBorders>
              <w:top w:val="nil"/>
              <w:left w:val="nil"/>
              <w:bottom w:val="single" w:sz="4" w:space="0" w:color="auto"/>
              <w:right w:val="single" w:sz="4" w:space="0" w:color="auto"/>
            </w:tcBorders>
            <w:shd w:val="clear" w:color="auto" w:fill="auto"/>
            <w:noWrap/>
            <w:vAlign w:val="bottom"/>
            <w:hideMark/>
          </w:tcPr>
          <w:p w14:paraId="73D1CB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265E5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A2A7D2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D7DB4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E609B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140</w:t>
            </w:r>
          </w:p>
        </w:tc>
        <w:tc>
          <w:tcPr>
            <w:tcW w:w="3220" w:type="dxa"/>
            <w:tcBorders>
              <w:top w:val="nil"/>
              <w:left w:val="nil"/>
              <w:bottom w:val="single" w:sz="4" w:space="0" w:color="auto"/>
              <w:right w:val="single" w:sz="4" w:space="0" w:color="auto"/>
            </w:tcBorders>
            <w:shd w:val="clear" w:color="auto" w:fill="auto"/>
            <w:noWrap/>
            <w:vAlign w:val="bottom"/>
            <w:hideMark/>
          </w:tcPr>
          <w:p w14:paraId="081010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B43556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13106A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8A4EF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04F52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141</w:t>
            </w:r>
          </w:p>
        </w:tc>
        <w:tc>
          <w:tcPr>
            <w:tcW w:w="3220" w:type="dxa"/>
            <w:tcBorders>
              <w:top w:val="nil"/>
              <w:left w:val="nil"/>
              <w:bottom w:val="single" w:sz="4" w:space="0" w:color="auto"/>
              <w:right w:val="single" w:sz="4" w:space="0" w:color="auto"/>
            </w:tcBorders>
            <w:shd w:val="clear" w:color="auto" w:fill="auto"/>
            <w:noWrap/>
            <w:vAlign w:val="bottom"/>
            <w:hideMark/>
          </w:tcPr>
          <w:p w14:paraId="1D3D033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8B194C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FA62FF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74506D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0399A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142</w:t>
            </w:r>
          </w:p>
        </w:tc>
        <w:tc>
          <w:tcPr>
            <w:tcW w:w="3220" w:type="dxa"/>
            <w:tcBorders>
              <w:top w:val="nil"/>
              <w:left w:val="nil"/>
              <w:bottom w:val="single" w:sz="4" w:space="0" w:color="auto"/>
              <w:right w:val="single" w:sz="4" w:space="0" w:color="auto"/>
            </w:tcBorders>
            <w:shd w:val="clear" w:color="auto" w:fill="auto"/>
            <w:noWrap/>
            <w:vAlign w:val="bottom"/>
            <w:hideMark/>
          </w:tcPr>
          <w:p w14:paraId="732B035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42C39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F96CD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91A5A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24833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143</w:t>
            </w:r>
          </w:p>
        </w:tc>
        <w:tc>
          <w:tcPr>
            <w:tcW w:w="3220" w:type="dxa"/>
            <w:tcBorders>
              <w:top w:val="nil"/>
              <w:left w:val="nil"/>
              <w:bottom w:val="single" w:sz="4" w:space="0" w:color="auto"/>
              <w:right w:val="single" w:sz="4" w:space="0" w:color="auto"/>
            </w:tcBorders>
            <w:shd w:val="clear" w:color="auto" w:fill="auto"/>
            <w:noWrap/>
            <w:vAlign w:val="bottom"/>
            <w:hideMark/>
          </w:tcPr>
          <w:p w14:paraId="69CB44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0DDDB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CFEE16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BB280D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13920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144</w:t>
            </w:r>
          </w:p>
        </w:tc>
        <w:tc>
          <w:tcPr>
            <w:tcW w:w="3220" w:type="dxa"/>
            <w:tcBorders>
              <w:top w:val="nil"/>
              <w:left w:val="nil"/>
              <w:bottom w:val="single" w:sz="4" w:space="0" w:color="auto"/>
              <w:right w:val="single" w:sz="4" w:space="0" w:color="auto"/>
            </w:tcBorders>
            <w:shd w:val="clear" w:color="auto" w:fill="auto"/>
            <w:noWrap/>
            <w:vAlign w:val="bottom"/>
            <w:hideMark/>
          </w:tcPr>
          <w:p w14:paraId="10D5F19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AA1AF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7CB421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5B041B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0552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145</w:t>
            </w:r>
          </w:p>
        </w:tc>
        <w:tc>
          <w:tcPr>
            <w:tcW w:w="3220" w:type="dxa"/>
            <w:tcBorders>
              <w:top w:val="nil"/>
              <w:left w:val="nil"/>
              <w:bottom w:val="single" w:sz="4" w:space="0" w:color="auto"/>
              <w:right w:val="single" w:sz="4" w:space="0" w:color="auto"/>
            </w:tcBorders>
            <w:shd w:val="clear" w:color="auto" w:fill="auto"/>
            <w:noWrap/>
            <w:vAlign w:val="bottom"/>
            <w:hideMark/>
          </w:tcPr>
          <w:p w14:paraId="493A102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389747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46C99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A2AC12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D66C4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146</w:t>
            </w:r>
          </w:p>
        </w:tc>
        <w:tc>
          <w:tcPr>
            <w:tcW w:w="3220" w:type="dxa"/>
            <w:tcBorders>
              <w:top w:val="nil"/>
              <w:left w:val="nil"/>
              <w:bottom w:val="single" w:sz="4" w:space="0" w:color="auto"/>
              <w:right w:val="single" w:sz="4" w:space="0" w:color="auto"/>
            </w:tcBorders>
            <w:shd w:val="clear" w:color="auto" w:fill="auto"/>
            <w:noWrap/>
            <w:vAlign w:val="bottom"/>
            <w:hideMark/>
          </w:tcPr>
          <w:p w14:paraId="5E05260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91B26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E756ED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65382A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4160E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147</w:t>
            </w:r>
          </w:p>
        </w:tc>
        <w:tc>
          <w:tcPr>
            <w:tcW w:w="3220" w:type="dxa"/>
            <w:tcBorders>
              <w:top w:val="nil"/>
              <w:left w:val="nil"/>
              <w:bottom w:val="single" w:sz="4" w:space="0" w:color="auto"/>
              <w:right w:val="single" w:sz="4" w:space="0" w:color="auto"/>
            </w:tcBorders>
            <w:shd w:val="clear" w:color="auto" w:fill="auto"/>
            <w:noWrap/>
            <w:vAlign w:val="bottom"/>
            <w:hideMark/>
          </w:tcPr>
          <w:p w14:paraId="682EF59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C90E8A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E39B14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bl>
    <w:p w14:paraId="26C52C29" w14:textId="77777777" w:rsidR="002548D9" w:rsidRPr="008F0051" w:rsidRDefault="002548D9" w:rsidP="00B20917">
      <w:pPr>
        <w:spacing w:line="312" w:lineRule="auto"/>
        <w:rPr>
          <w:rFonts w:eastAsia="Calibri"/>
          <w:sz w:val="22"/>
          <w:szCs w:val="22"/>
        </w:rPr>
      </w:pPr>
    </w:p>
    <w:p w14:paraId="753BE3E1" w14:textId="77777777" w:rsidR="002548D9" w:rsidRPr="000B5CB1" w:rsidRDefault="002548D9" w:rsidP="002548D9">
      <w:pPr>
        <w:spacing w:line="312" w:lineRule="auto"/>
        <w:jc w:val="both"/>
        <w:rPr>
          <w:rFonts w:eastAsia="Calibri"/>
          <w:b/>
          <w:bCs/>
          <w:i/>
          <w:iCs/>
          <w:sz w:val="22"/>
          <w:szCs w:val="22"/>
        </w:rPr>
      </w:pPr>
    </w:p>
    <w:p w14:paraId="15A2176B" w14:textId="77777777" w:rsidR="002548D9" w:rsidRPr="000B5CB1" w:rsidRDefault="002548D9" w:rsidP="002548D9">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06690DE9" w14:textId="77777777" w:rsidR="002548D9" w:rsidRPr="000B5CB1" w:rsidRDefault="002548D9" w:rsidP="002548D9">
      <w:pPr>
        <w:spacing w:line="312" w:lineRule="auto"/>
        <w:jc w:val="both"/>
        <w:rPr>
          <w:rFonts w:eastAsia="Calibri"/>
          <w:b/>
          <w:bCs/>
          <w:i/>
          <w:iCs/>
          <w:sz w:val="22"/>
          <w:szCs w:val="22"/>
        </w:rPr>
      </w:pPr>
    </w:p>
    <w:p w14:paraId="0747534D" w14:textId="77777777" w:rsidR="002548D9" w:rsidRDefault="002548D9" w:rsidP="002548D9">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56537887" w14:textId="77777777" w:rsidR="002548D9" w:rsidRDefault="002548D9" w:rsidP="002548D9">
      <w:pPr>
        <w:spacing w:after="200" w:line="312" w:lineRule="auto"/>
        <w:contextualSpacing/>
        <w:jc w:val="both"/>
        <w:rPr>
          <w:rFonts w:eastAsia="Calibri"/>
          <w:bCs/>
          <w:sz w:val="22"/>
          <w:szCs w:val="22"/>
        </w:rPr>
      </w:pPr>
    </w:p>
    <w:p w14:paraId="5B43BECA" w14:textId="77777777" w:rsidR="002548D9" w:rsidRDefault="002548D9" w:rsidP="002548D9">
      <w:pPr>
        <w:spacing w:after="200" w:line="312" w:lineRule="auto"/>
        <w:contextualSpacing/>
        <w:jc w:val="both"/>
        <w:rPr>
          <w:rFonts w:eastAsia="Calibri"/>
          <w:bCs/>
          <w:sz w:val="22"/>
          <w:szCs w:val="22"/>
        </w:rPr>
      </w:pPr>
    </w:p>
    <w:p w14:paraId="50FB2CDD" w14:textId="77777777" w:rsidR="002548D9" w:rsidRDefault="002548D9" w:rsidP="002548D9">
      <w:pPr>
        <w:spacing w:after="200" w:line="312" w:lineRule="auto"/>
        <w:contextualSpacing/>
        <w:jc w:val="both"/>
        <w:rPr>
          <w:rFonts w:eastAsia="Calibri"/>
          <w:bCs/>
          <w:sz w:val="22"/>
          <w:szCs w:val="22"/>
        </w:rPr>
      </w:pPr>
    </w:p>
    <w:p w14:paraId="4EF50030" w14:textId="77777777" w:rsidR="002548D9" w:rsidRDefault="002548D9" w:rsidP="002548D9">
      <w:pPr>
        <w:spacing w:after="200" w:line="312" w:lineRule="auto"/>
        <w:contextualSpacing/>
        <w:jc w:val="both"/>
        <w:rPr>
          <w:rFonts w:eastAsia="Calibri"/>
          <w:bCs/>
          <w:sz w:val="22"/>
          <w:szCs w:val="22"/>
        </w:rPr>
      </w:pPr>
    </w:p>
    <w:p w14:paraId="28150C7A" w14:textId="77777777" w:rsidR="002548D9" w:rsidRDefault="002548D9" w:rsidP="002548D9">
      <w:pPr>
        <w:spacing w:after="200" w:line="312" w:lineRule="auto"/>
        <w:contextualSpacing/>
        <w:jc w:val="both"/>
        <w:rPr>
          <w:rFonts w:eastAsia="Calibri"/>
          <w:bCs/>
          <w:sz w:val="22"/>
          <w:szCs w:val="22"/>
        </w:rPr>
      </w:pPr>
    </w:p>
    <w:p w14:paraId="4A8C7265" w14:textId="77777777" w:rsidR="002548D9" w:rsidRDefault="002548D9" w:rsidP="002548D9">
      <w:pPr>
        <w:spacing w:after="200" w:line="312" w:lineRule="auto"/>
        <w:contextualSpacing/>
        <w:jc w:val="both"/>
        <w:rPr>
          <w:rFonts w:eastAsia="Calibri"/>
          <w:bCs/>
          <w:sz w:val="22"/>
          <w:szCs w:val="22"/>
        </w:rPr>
      </w:pPr>
    </w:p>
    <w:p w14:paraId="090D70E0" w14:textId="77777777" w:rsidR="002548D9" w:rsidRDefault="002548D9" w:rsidP="002548D9">
      <w:pPr>
        <w:spacing w:after="200" w:line="312" w:lineRule="auto"/>
        <w:contextualSpacing/>
        <w:jc w:val="both"/>
        <w:rPr>
          <w:rFonts w:eastAsia="Calibri"/>
          <w:bCs/>
          <w:sz w:val="22"/>
          <w:szCs w:val="22"/>
        </w:rPr>
      </w:pPr>
    </w:p>
    <w:p w14:paraId="3E67475E" w14:textId="77777777" w:rsidR="00861DE7" w:rsidRDefault="00861DE7"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140C30CA" w14:textId="77777777" w:rsidR="006D45C3" w:rsidRDefault="006D45C3" w:rsidP="005A0C85">
      <w:pPr>
        <w:spacing w:after="200" w:line="312" w:lineRule="auto"/>
        <w:contextualSpacing/>
        <w:jc w:val="both"/>
        <w:rPr>
          <w:b/>
          <w:bCs/>
          <w:sz w:val="22"/>
          <w:szCs w:val="22"/>
        </w:rPr>
      </w:pPr>
    </w:p>
    <w:p w14:paraId="6AE538DB" w14:textId="77777777" w:rsidR="006D45C3" w:rsidRDefault="006D45C3" w:rsidP="005A0C85">
      <w:pPr>
        <w:spacing w:after="200" w:line="312" w:lineRule="auto"/>
        <w:contextualSpacing/>
        <w:jc w:val="both"/>
        <w:rPr>
          <w:b/>
          <w:bCs/>
          <w:sz w:val="22"/>
          <w:szCs w:val="22"/>
        </w:rPr>
      </w:pPr>
    </w:p>
    <w:p w14:paraId="40B0901B" w14:textId="77777777" w:rsidR="008465AD" w:rsidRDefault="008465AD" w:rsidP="005A0C85">
      <w:pPr>
        <w:spacing w:after="200" w:line="312" w:lineRule="auto"/>
        <w:contextualSpacing/>
        <w:jc w:val="both"/>
        <w:rPr>
          <w:b/>
          <w:bCs/>
          <w:sz w:val="22"/>
          <w:szCs w:val="22"/>
        </w:rPr>
      </w:pPr>
    </w:p>
    <w:p w14:paraId="06913A7B" w14:textId="77777777" w:rsidR="008465AD" w:rsidRDefault="008465AD" w:rsidP="005A0C85">
      <w:pPr>
        <w:spacing w:after="200" w:line="312" w:lineRule="auto"/>
        <w:contextualSpacing/>
        <w:jc w:val="both"/>
        <w:rPr>
          <w:b/>
          <w:bCs/>
          <w:sz w:val="22"/>
          <w:szCs w:val="22"/>
        </w:rPr>
      </w:pPr>
    </w:p>
    <w:p w14:paraId="3B88CC15" w14:textId="77777777" w:rsidR="008465AD" w:rsidRDefault="008465AD" w:rsidP="005A0C85">
      <w:pPr>
        <w:spacing w:after="200" w:line="312" w:lineRule="auto"/>
        <w:contextualSpacing/>
        <w:jc w:val="both"/>
        <w:rPr>
          <w:b/>
          <w:bCs/>
          <w:sz w:val="22"/>
          <w:szCs w:val="22"/>
        </w:rPr>
      </w:pPr>
    </w:p>
    <w:p w14:paraId="408D5F1C" w14:textId="77777777" w:rsidR="008465AD" w:rsidRDefault="008465AD" w:rsidP="005A0C85">
      <w:pPr>
        <w:spacing w:after="200" w:line="312" w:lineRule="auto"/>
        <w:contextualSpacing/>
        <w:jc w:val="both"/>
        <w:rPr>
          <w:b/>
          <w:bCs/>
          <w:sz w:val="22"/>
          <w:szCs w:val="22"/>
        </w:rPr>
      </w:pPr>
    </w:p>
    <w:p w14:paraId="692EA07B" w14:textId="77777777" w:rsidR="008465AD" w:rsidRDefault="008465AD" w:rsidP="005A0C85">
      <w:pPr>
        <w:spacing w:after="200" w:line="312" w:lineRule="auto"/>
        <w:contextualSpacing/>
        <w:jc w:val="both"/>
        <w:rPr>
          <w:b/>
          <w:bCs/>
          <w:sz w:val="22"/>
          <w:szCs w:val="22"/>
        </w:rPr>
      </w:pPr>
    </w:p>
    <w:p w14:paraId="7FA9C327" w14:textId="77777777" w:rsidR="008465AD" w:rsidRDefault="008465AD" w:rsidP="005A0C85">
      <w:pPr>
        <w:spacing w:after="200" w:line="312" w:lineRule="auto"/>
        <w:contextualSpacing/>
        <w:jc w:val="both"/>
        <w:rPr>
          <w:b/>
          <w:bCs/>
          <w:sz w:val="22"/>
          <w:szCs w:val="22"/>
        </w:rPr>
      </w:pPr>
    </w:p>
    <w:p w14:paraId="4BE59A04" w14:textId="77777777" w:rsidR="008465AD" w:rsidRDefault="008465AD" w:rsidP="005A0C85">
      <w:pPr>
        <w:spacing w:after="200" w:line="312" w:lineRule="auto"/>
        <w:contextualSpacing/>
        <w:jc w:val="both"/>
        <w:rPr>
          <w:b/>
          <w:bCs/>
          <w:sz w:val="22"/>
          <w:szCs w:val="22"/>
        </w:rPr>
      </w:pPr>
    </w:p>
    <w:p w14:paraId="6EE7D5B3" w14:textId="77777777" w:rsidR="008465AD" w:rsidRDefault="008465AD" w:rsidP="005A0C85">
      <w:pPr>
        <w:spacing w:after="200" w:line="312" w:lineRule="auto"/>
        <w:contextualSpacing/>
        <w:jc w:val="both"/>
        <w:rPr>
          <w:b/>
          <w:bCs/>
          <w:sz w:val="22"/>
          <w:szCs w:val="22"/>
        </w:rPr>
      </w:pPr>
    </w:p>
    <w:p w14:paraId="06498E16" w14:textId="77777777" w:rsidR="008465AD" w:rsidRDefault="008465AD" w:rsidP="005A0C85">
      <w:pPr>
        <w:spacing w:after="200" w:line="312" w:lineRule="auto"/>
        <w:contextualSpacing/>
        <w:jc w:val="both"/>
        <w:rPr>
          <w:b/>
          <w:bCs/>
          <w:sz w:val="22"/>
          <w:szCs w:val="22"/>
        </w:rPr>
      </w:pPr>
    </w:p>
    <w:p w14:paraId="018F750D" w14:textId="77777777" w:rsidR="008465AD" w:rsidRDefault="008465AD" w:rsidP="005A0C85">
      <w:pPr>
        <w:spacing w:after="200" w:line="312" w:lineRule="auto"/>
        <w:contextualSpacing/>
        <w:jc w:val="both"/>
        <w:rPr>
          <w:b/>
          <w:bCs/>
          <w:sz w:val="22"/>
          <w:szCs w:val="22"/>
        </w:rPr>
      </w:pPr>
    </w:p>
    <w:p w14:paraId="0A4AFE7D" w14:textId="77777777" w:rsidR="008465AD" w:rsidRDefault="008465AD" w:rsidP="005A0C85">
      <w:pPr>
        <w:spacing w:after="200" w:line="312" w:lineRule="auto"/>
        <w:contextualSpacing/>
        <w:jc w:val="both"/>
        <w:rPr>
          <w:b/>
          <w:bCs/>
          <w:sz w:val="22"/>
          <w:szCs w:val="22"/>
        </w:rPr>
      </w:pPr>
    </w:p>
    <w:p w14:paraId="1488F7D0" w14:textId="77777777" w:rsidR="008465AD" w:rsidRDefault="008465AD" w:rsidP="005A0C85">
      <w:pPr>
        <w:spacing w:after="200" w:line="312" w:lineRule="auto"/>
        <w:contextualSpacing/>
        <w:jc w:val="both"/>
        <w:rPr>
          <w:b/>
          <w:bCs/>
          <w:sz w:val="22"/>
          <w:szCs w:val="22"/>
        </w:rPr>
      </w:pPr>
    </w:p>
    <w:p w14:paraId="044DBFB0" w14:textId="77777777" w:rsidR="008465AD" w:rsidRDefault="008465AD" w:rsidP="005A0C85">
      <w:pPr>
        <w:spacing w:after="200" w:line="312" w:lineRule="auto"/>
        <w:contextualSpacing/>
        <w:jc w:val="both"/>
        <w:rPr>
          <w:b/>
          <w:bCs/>
          <w:sz w:val="22"/>
          <w:szCs w:val="22"/>
        </w:rPr>
      </w:pPr>
    </w:p>
    <w:p w14:paraId="0D11D37A" w14:textId="77777777" w:rsidR="008465AD" w:rsidRDefault="008465AD" w:rsidP="005A0C85">
      <w:pPr>
        <w:spacing w:after="200" w:line="312" w:lineRule="auto"/>
        <w:contextualSpacing/>
        <w:jc w:val="both"/>
        <w:rPr>
          <w:b/>
          <w:bCs/>
          <w:sz w:val="22"/>
          <w:szCs w:val="22"/>
        </w:rPr>
      </w:pPr>
    </w:p>
    <w:p w14:paraId="67D039A4" w14:textId="77777777" w:rsidR="008465AD" w:rsidRDefault="008465AD" w:rsidP="005A0C85">
      <w:pPr>
        <w:spacing w:after="200" w:line="312" w:lineRule="auto"/>
        <w:contextualSpacing/>
        <w:jc w:val="both"/>
        <w:rPr>
          <w:b/>
          <w:bCs/>
          <w:sz w:val="22"/>
          <w:szCs w:val="22"/>
        </w:rPr>
      </w:pPr>
    </w:p>
    <w:p w14:paraId="4CA58FD0" w14:textId="77777777" w:rsidR="008465AD" w:rsidRDefault="008465AD" w:rsidP="005A0C85">
      <w:pPr>
        <w:spacing w:after="200" w:line="312" w:lineRule="auto"/>
        <w:contextualSpacing/>
        <w:jc w:val="both"/>
        <w:rPr>
          <w:b/>
          <w:bCs/>
          <w:sz w:val="22"/>
          <w:szCs w:val="22"/>
        </w:rPr>
      </w:pPr>
    </w:p>
    <w:p w14:paraId="1F2B7947" w14:textId="77777777" w:rsidR="008465AD" w:rsidRDefault="008465AD" w:rsidP="005A0C85">
      <w:pPr>
        <w:spacing w:after="200" w:line="312" w:lineRule="auto"/>
        <w:contextualSpacing/>
        <w:jc w:val="both"/>
        <w:rPr>
          <w:b/>
          <w:bCs/>
          <w:sz w:val="22"/>
          <w:szCs w:val="22"/>
        </w:rPr>
      </w:pPr>
    </w:p>
    <w:p w14:paraId="198E81F1" w14:textId="77777777" w:rsidR="008465AD" w:rsidRDefault="008465AD" w:rsidP="005A0C85">
      <w:pPr>
        <w:spacing w:after="200" w:line="312" w:lineRule="auto"/>
        <w:contextualSpacing/>
        <w:jc w:val="both"/>
        <w:rPr>
          <w:b/>
          <w:bCs/>
          <w:sz w:val="22"/>
          <w:szCs w:val="22"/>
        </w:rPr>
      </w:pPr>
    </w:p>
    <w:p w14:paraId="415A43EC" w14:textId="77777777" w:rsidR="008465AD" w:rsidRDefault="008465AD" w:rsidP="005A0C85">
      <w:pPr>
        <w:spacing w:after="200" w:line="312" w:lineRule="auto"/>
        <w:contextualSpacing/>
        <w:jc w:val="both"/>
        <w:rPr>
          <w:b/>
          <w:bCs/>
          <w:sz w:val="22"/>
          <w:szCs w:val="22"/>
        </w:rPr>
      </w:pPr>
    </w:p>
    <w:p w14:paraId="26B9F21E" w14:textId="77777777" w:rsidR="00B20917" w:rsidRDefault="00B20917"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2E1BEB21" w:rsidR="00A24212" w:rsidRPr="000B5CB1" w:rsidRDefault="00A24212" w:rsidP="000D4BAF">
      <w:pPr>
        <w:spacing w:line="312" w:lineRule="auto"/>
        <w:jc w:val="both"/>
        <w:rPr>
          <w:bCs/>
          <w:sz w:val="22"/>
          <w:szCs w:val="22"/>
        </w:rPr>
      </w:pPr>
      <w:r w:rsidRPr="000B5CB1">
        <w:rPr>
          <w:bCs/>
          <w:sz w:val="22"/>
          <w:szCs w:val="22"/>
        </w:rPr>
        <w:t>V zvezi z javnim naročilom</w:t>
      </w:r>
      <w:r w:rsidR="006D45C3">
        <w:rPr>
          <w:b/>
          <w:bCs/>
          <w:sz w:val="22"/>
          <w:szCs w:val="22"/>
        </w:rPr>
        <w:t xml:space="preserve"> </w:t>
      </w:r>
      <w:r w:rsidR="00AF7943">
        <w:rPr>
          <w:sz w:val="22"/>
          <w:szCs w:val="22"/>
        </w:rPr>
        <w:t>»DOBAVA MATERIALA ZA INTERVENTNO RADIOLOGIJO ZA 4 LETA«</w:t>
      </w:r>
      <w:r w:rsidR="00F53687">
        <w:rPr>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9" w:name="_Hlk127364028"/>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20" w:name="_Hlk127363967"/>
      <w:bookmarkEnd w:id="19"/>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394167B7"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6D45C3">
        <w:rPr>
          <w:sz w:val="22"/>
          <w:szCs w:val="22"/>
        </w:rPr>
        <w:t xml:space="preserve"> </w:t>
      </w:r>
      <w:r w:rsidR="00AF7943">
        <w:rPr>
          <w:sz w:val="22"/>
          <w:szCs w:val="22"/>
        </w:rPr>
        <w:t>»DOBAVA MATERIALA ZA INTERVENTNO RADIOLOGIJO ZA 4 LETA«</w:t>
      </w:r>
      <w:r w:rsidR="006D45C3">
        <w:rPr>
          <w:sz w:val="22"/>
          <w:szCs w:val="22"/>
        </w:rPr>
        <w:t xml:space="preserve">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0542E9E" w14:textId="4159BA1D"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58C0DF2" w14:textId="77777777" w:rsidR="00226CBC" w:rsidRDefault="000A4019" w:rsidP="00226CBC">
      <w:pPr>
        <w:spacing w:line="312" w:lineRule="auto"/>
        <w:jc w:val="both"/>
        <w:rPr>
          <w:bCs/>
          <w:sz w:val="22"/>
          <w:szCs w:val="22"/>
        </w:rPr>
      </w:pPr>
      <w:bookmarkStart w:id="21" w:name="_Hlk192847050"/>
      <w:r>
        <w:rPr>
          <w:bCs/>
          <w:sz w:val="22"/>
          <w:szCs w:val="22"/>
        </w:rPr>
        <w:t>Priloga: 3x bianko menica za vsak sklop</w:t>
      </w:r>
      <w:r w:rsidR="00226CBC">
        <w:rPr>
          <w:bCs/>
          <w:sz w:val="22"/>
          <w:szCs w:val="22"/>
        </w:rPr>
        <w:t xml:space="preserve"> . (</w:t>
      </w:r>
      <w:r w:rsidR="00226CBC" w:rsidRPr="00086655">
        <w:rPr>
          <w:rFonts w:ascii="Garamond" w:hAnsi="Garamond"/>
          <w:b/>
          <w:bCs/>
        </w:rPr>
        <w:t>V</w:t>
      </w:r>
      <w:r w:rsidR="00226CBC">
        <w:rPr>
          <w:rFonts w:ascii="Garamond" w:hAnsi="Garamond"/>
          <w:b/>
          <w:bCs/>
        </w:rPr>
        <w:t xml:space="preserve"> </w:t>
      </w:r>
      <w:r w:rsidR="00226CBC" w:rsidRPr="00086655">
        <w:rPr>
          <w:color w:val="222133"/>
        </w:rPr>
        <w:t>primeru</w:t>
      </w:r>
      <w:r w:rsidR="00226CBC" w:rsidRPr="00DC202F">
        <w:rPr>
          <w:color w:val="222133"/>
        </w:rPr>
        <w:t>, da bo ponudnik izbran v več sklopih lahko  predloži</w:t>
      </w:r>
      <w:r w:rsidR="00226CBC">
        <w:rPr>
          <w:color w:val="222133"/>
        </w:rPr>
        <w:t xml:space="preserve"> </w:t>
      </w:r>
      <w:r w:rsidR="00226CBC" w:rsidRPr="00DC202F">
        <w:rPr>
          <w:color w:val="222133"/>
        </w:rPr>
        <w:t>eno menično izjavo, katere vrednost ustreza seštevku zavarovanj za vse sklope in mora za vsak sklop, predložiti tri bianko menice</w:t>
      </w:r>
      <w:r w:rsidR="00226CBC">
        <w:rPr>
          <w:color w:val="222133"/>
        </w:rPr>
        <w:t>)</w:t>
      </w:r>
      <w:r w:rsidR="00226CBC">
        <w:rPr>
          <w:bCs/>
        </w:rPr>
        <w:t>.</w:t>
      </w:r>
    </w:p>
    <w:p w14:paraId="75A5B68D" w14:textId="18FFE91D" w:rsidR="000A4019" w:rsidRDefault="000A4019" w:rsidP="000A4019">
      <w:pPr>
        <w:spacing w:line="312" w:lineRule="auto"/>
        <w:jc w:val="both"/>
        <w:rPr>
          <w:bCs/>
          <w:sz w:val="22"/>
          <w:szCs w:val="22"/>
        </w:rPr>
      </w:pPr>
    </w:p>
    <w:bookmarkEnd w:id="21"/>
    <w:p w14:paraId="430D04FD" w14:textId="77777777" w:rsidR="00593C51" w:rsidRDefault="00593C51" w:rsidP="000D4BAF">
      <w:pPr>
        <w:spacing w:line="312" w:lineRule="auto"/>
        <w:jc w:val="both"/>
        <w:rPr>
          <w:bCs/>
          <w:sz w:val="22"/>
          <w:szCs w:val="22"/>
        </w:rPr>
      </w:pPr>
    </w:p>
    <w:p w14:paraId="462EB7C6" w14:textId="77777777" w:rsidR="00A24212" w:rsidRDefault="00A24212" w:rsidP="000D4BAF">
      <w:pPr>
        <w:spacing w:line="312" w:lineRule="auto"/>
        <w:jc w:val="both"/>
        <w:rPr>
          <w:bCs/>
          <w:sz w:val="22"/>
          <w:szCs w:val="22"/>
        </w:rPr>
      </w:pPr>
    </w:p>
    <w:p w14:paraId="1D5993D2" w14:textId="77777777" w:rsidR="000A4019" w:rsidRPr="000B5CB1" w:rsidRDefault="000A4019" w:rsidP="000D4BAF">
      <w:pPr>
        <w:spacing w:line="312" w:lineRule="auto"/>
        <w:jc w:val="both"/>
        <w:rPr>
          <w:bCs/>
          <w:sz w:val="22"/>
          <w:szCs w:val="22"/>
        </w:rPr>
      </w:pPr>
    </w:p>
    <w:bookmarkEnd w:id="20"/>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55447FF9" w14:textId="77777777" w:rsidR="006D45C3" w:rsidRDefault="006D45C3" w:rsidP="000D4BAF">
      <w:pPr>
        <w:spacing w:line="312" w:lineRule="auto"/>
        <w:jc w:val="both"/>
        <w:rPr>
          <w:bCs/>
          <w:sz w:val="22"/>
          <w:szCs w:val="22"/>
        </w:rPr>
      </w:pPr>
    </w:p>
    <w:p w14:paraId="354EA051" w14:textId="77777777" w:rsidR="006D45C3" w:rsidRDefault="006D45C3" w:rsidP="000D4BAF">
      <w:pPr>
        <w:spacing w:line="312" w:lineRule="auto"/>
        <w:jc w:val="both"/>
        <w:rPr>
          <w:bCs/>
          <w:sz w:val="22"/>
          <w:szCs w:val="22"/>
        </w:rPr>
      </w:pPr>
    </w:p>
    <w:p w14:paraId="6C0DF3FB" w14:textId="77777777" w:rsidR="006D45C3" w:rsidRDefault="006D45C3"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2" w:name="_Toc86827291"/>
      <w:r w:rsidRPr="00E70833">
        <w:rPr>
          <w:rFonts w:eastAsia="Calibri"/>
          <w:b/>
          <w:sz w:val="22"/>
          <w:szCs w:val="22"/>
          <w:lang w:eastAsia="en-US"/>
        </w:rPr>
        <w:t>Menična izjava za zavarovanje resnosti ponudbe</w:t>
      </w:r>
      <w:bookmarkEnd w:id="22"/>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0797DE94"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AF7943">
        <w:rPr>
          <w:sz w:val="22"/>
          <w:szCs w:val="22"/>
        </w:rPr>
        <w:t>»DOBAVA MATERIALA ZA INTERVENTNO RADIOLOGIJO ZA 4 LETA«</w:t>
      </w:r>
      <w:r w:rsidR="006D45C3">
        <w:rPr>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2E26454C" w14:textId="77777777" w:rsidR="006D45C3" w:rsidRDefault="006D45C3"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2DBFD05F" w:rsidR="00BA5890" w:rsidRPr="00E70833" w:rsidRDefault="00BA5890" w:rsidP="00226CBC">
      <w:pPr>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r w:rsidR="00226CBC">
        <w:rPr>
          <w:b/>
          <w:bCs/>
          <w:sz w:val="22"/>
          <w:szCs w:val="22"/>
        </w:rPr>
        <w:t xml:space="preserve"> </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EDCA51" w14:textId="77777777" w:rsidR="0044233B" w:rsidRDefault="0044233B" w:rsidP="000D4BAF">
      <w:pPr>
        <w:spacing w:line="312" w:lineRule="auto"/>
        <w:jc w:val="both"/>
        <w:rPr>
          <w:bCs/>
          <w:sz w:val="22"/>
          <w:szCs w:val="22"/>
        </w:rPr>
      </w:pPr>
    </w:p>
    <w:p w14:paraId="079F6DA8" w14:textId="77777777" w:rsidR="0044233B" w:rsidRDefault="0044233B"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019"/>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A32"/>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6CB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48D9"/>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B7CAE"/>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4202"/>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16A1"/>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233B"/>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313D"/>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4AEB"/>
    <w:rsid w:val="00505470"/>
    <w:rsid w:val="005059CA"/>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3C51"/>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CAC"/>
    <w:rsid w:val="005B75DF"/>
    <w:rsid w:val="005C0EFE"/>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204"/>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5C3"/>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048C"/>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05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5AD"/>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558"/>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5F2F"/>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1B0"/>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AF7943"/>
    <w:rsid w:val="00B00419"/>
    <w:rsid w:val="00B0123A"/>
    <w:rsid w:val="00B014A9"/>
    <w:rsid w:val="00B0158C"/>
    <w:rsid w:val="00B01D29"/>
    <w:rsid w:val="00B028A9"/>
    <w:rsid w:val="00B05422"/>
    <w:rsid w:val="00B05447"/>
    <w:rsid w:val="00B06251"/>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917"/>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956"/>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49E2"/>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280"/>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EAB"/>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687"/>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366565570">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17374268">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95370932">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36</Pages>
  <Words>10075</Words>
  <Characters>61740</Characters>
  <Application>Microsoft Office Word</Application>
  <DocSecurity>0</DocSecurity>
  <Lines>514</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71672</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Božanič Violeta</cp:lastModifiedBy>
  <cp:revision>4</cp:revision>
  <cp:lastPrinted>2025-03-11T06:57:00Z</cp:lastPrinted>
  <dcterms:created xsi:type="dcterms:W3CDTF">2025-07-14T06:04:00Z</dcterms:created>
  <dcterms:modified xsi:type="dcterms:W3CDTF">2025-07-15T10:54:00Z</dcterms:modified>
</cp:coreProperties>
</file>